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7D969" w14:textId="77777777" w:rsidR="00C967A4" w:rsidRPr="00DC1517" w:rsidRDefault="00C967A4" w:rsidP="00DC1517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04C46B7" w14:textId="77777777" w:rsidR="00C967A4" w:rsidRPr="00DC1517" w:rsidRDefault="00C967A4" w:rsidP="00DC1517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941D5D0" w14:textId="77777777" w:rsidR="00C967A4" w:rsidRPr="00DC1517" w:rsidRDefault="00C967A4" w:rsidP="00DC1517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D8FE5BF" w14:textId="77777777" w:rsidR="00DC1517" w:rsidRDefault="00DC1517" w:rsidP="00DC1517">
      <w:pPr>
        <w:pStyle w:val="Tre"/>
        <w:spacing w:before="24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57269571" w14:textId="77777777" w:rsidR="00DC1517" w:rsidRDefault="00DC1517" w:rsidP="00DC1517">
      <w:pPr>
        <w:pStyle w:val="Tre"/>
        <w:spacing w:before="24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75196034" w14:textId="77777777" w:rsidR="00DC1517" w:rsidRDefault="00DC1517" w:rsidP="00DC1517">
      <w:pPr>
        <w:pStyle w:val="Tre"/>
        <w:spacing w:before="24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2DB465CE" w14:textId="7E3FEAA3" w:rsidR="00C967A4" w:rsidRPr="00DC1517" w:rsidRDefault="00C967A4" w:rsidP="00DC1517">
      <w:pPr>
        <w:pStyle w:val="Tre"/>
        <w:spacing w:before="24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C1517">
        <w:rPr>
          <w:rFonts w:ascii="Times New Roman" w:hAnsi="Times New Roman" w:cs="Times New Roman"/>
          <w:b/>
          <w:bCs/>
          <w:sz w:val="32"/>
          <w:szCs w:val="32"/>
        </w:rPr>
        <w:t xml:space="preserve">WYMAGANIA EDUKACYJNE </w:t>
      </w:r>
    </w:p>
    <w:p w14:paraId="7CB2501F" w14:textId="77777777" w:rsidR="00C967A4" w:rsidRPr="00DC1517" w:rsidRDefault="00C967A4" w:rsidP="00DC1517">
      <w:pPr>
        <w:pStyle w:val="Tre"/>
        <w:spacing w:before="24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C1517">
        <w:rPr>
          <w:rFonts w:ascii="Times New Roman" w:hAnsi="Times New Roman" w:cs="Times New Roman"/>
          <w:b/>
          <w:bCs/>
          <w:sz w:val="32"/>
          <w:szCs w:val="32"/>
        </w:rPr>
        <w:t xml:space="preserve">Z JĘZYKA NIEMIECKIEGO </w:t>
      </w:r>
    </w:p>
    <w:p w14:paraId="4B363210" w14:textId="312E7CD5" w:rsidR="00C967A4" w:rsidRPr="00DC1517" w:rsidRDefault="00C967A4" w:rsidP="00DC1517">
      <w:pPr>
        <w:pStyle w:val="Tre"/>
        <w:spacing w:before="24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C1517">
        <w:rPr>
          <w:rFonts w:ascii="Times New Roman" w:hAnsi="Times New Roman" w:cs="Times New Roman"/>
          <w:b/>
          <w:bCs/>
          <w:sz w:val="32"/>
          <w:szCs w:val="32"/>
        </w:rPr>
        <w:t>DLA KLASY VI</w:t>
      </w:r>
      <w:r w:rsidR="009450DB" w:rsidRPr="00DC1517">
        <w:rPr>
          <w:rFonts w:ascii="Times New Roman" w:hAnsi="Times New Roman" w:cs="Times New Roman"/>
          <w:b/>
          <w:bCs/>
          <w:sz w:val="32"/>
          <w:szCs w:val="32"/>
        </w:rPr>
        <w:t>I</w:t>
      </w:r>
      <w:r w:rsidR="00DC1517" w:rsidRPr="00DC1517">
        <w:rPr>
          <w:rFonts w:ascii="Times New Roman" w:hAnsi="Times New Roman" w:cs="Times New Roman"/>
          <w:b/>
          <w:bCs/>
          <w:sz w:val="32"/>
          <w:szCs w:val="32"/>
        </w:rPr>
        <w:t>I</w:t>
      </w:r>
    </w:p>
    <w:p w14:paraId="14A8B901" w14:textId="77777777" w:rsidR="00C967A4" w:rsidRPr="00DC1517" w:rsidRDefault="00C967A4" w:rsidP="00DC1517">
      <w:pPr>
        <w:pStyle w:val="Tre"/>
        <w:spacing w:before="24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7CE0759" w14:textId="77777777" w:rsidR="00C967A4" w:rsidRPr="00DC1517" w:rsidRDefault="00C967A4" w:rsidP="00DC1517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5FCACB6" w14:textId="77777777" w:rsidR="00C967A4" w:rsidRPr="00DC1517" w:rsidRDefault="00C967A4" w:rsidP="00DC1517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97A919D" w14:textId="77777777" w:rsidR="00C967A4" w:rsidRPr="00DC1517" w:rsidRDefault="00C967A4" w:rsidP="00DC1517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E312986" w14:textId="77777777" w:rsidR="00C967A4" w:rsidRPr="00DC1517" w:rsidRDefault="00C967A4" w:rsidP="00DC1517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F12CC53" w14:textId="77777777" w:rsidR="00C967A4" w:rsidRPr="00DC1517" w:rsidRDefault="00C967A4" w:rsidP="00DC1517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F357367" w14:textId="77777777" w:rsidR="00C967A4" w:rsidRPr="00DC1517" w:rsidRDefault="00C967A4" w:rsidP="00DC1517">
      <w:pPr>
        <w:pStyle w:val="Tre"/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0991BCB" w14:textId="77777777" w:rsidR="00C967A4" w:rsidRPr="00DC1517" w:rsidRDefault="00C967A4" w:rsidP="00DC1517">
      <w:pPr>
        <w:pStyle w:val="Tre"/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CCC31CF" w14:textId="77777777" w:rsidR="00C967A4" w:rsidRPr="00DC1517" w:rsidRDefault="00C967A4" w:rsidP="00DC1517">
      <w:pPr>
        <w:tabs>
          <w:tab w:val="center" w:pos="7285"/>
          <w:tab w:val="left" w:pos="10050"/>
        </w:tabs>
        <w:adjustRightInd w:val="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09F9DCE" w14:textId="77777777" w:rsidR="00C967A4" w:rsidRPr="00DC1517" w:rsidRDefault="00C967A4" w:rsidP="00DC1517">
      <w:pPr>
        <w:tabs>
          <w:tab w:val="left" w:pos="59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675A5E1" w14:textId="77777777" w:rsidR="0038485A" w:rsidRPr="00DC1517" w:rsidRDefault="0038485A" w:rsidP="00DC151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A696B80" w14:textId="77777777" w:rsidR="00440E90" w:rsidRPr="00DC1517" w:rsidRDefault="00440E90" w:rsidP="00DC151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  <w:sectPr w:rsidR="00440E90" w:rsidRPr="00DC1517" w:rsidSect="003826EC">
          <w:footerReference w:type="default" r:id="rId8"/>
          <w:pgSz w:w="11906" w:h="16838"/>
          <w:pgMar w:top="1134" w:right="1418" w:bottom="1134" w:left="1134" w:header="709" w:footer="709" w:gutter="0"/>
          <w:pgNumType w:start="1"/>
          <w:cols w:space="708"/>
          <w:docGrid w:linePitch="360"/>
        </w:sectPr>
      </w:pPr>
    </w:p>
    <w:p w14:paraId="694DECC4" w14:textId="77777777" w:rsidR="00440E90" w:rsidRPr="00DC1517" w:rsidRDefault="00440E90" w:rsidP="00DC151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C1517">
        <w:rPr>
          <w:rFonts w:ascii="Times New Roman" w:hAnsi="Times New Roman" w:cs="Times New Roman"/>
          <w:b/>
          <w:sz w:val="24"/>
          <w:szCs w:val="24"/>
        </w:rPr>
        <w:lastRenderedPageBreak/>
        <w:t>1. WYMAGANIA EDUKACYJNE NA OCENĘ ŚRÓDROCZNĄ</w:t>
      </w:r>
    </w:p>
    <w:p w14:paraId="6D80FEEE" w14:textId="0E8B29F1" w:rsidR="00DE1147" w:rsidRPr="00DC1517" w:rsidRDefault="00440E90" w:rsidP="00DC1517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</w:pPr>
      <w:r w:rsidRPr="00DC1517">
        <w:rPr>
          <w:rFonts w:ascii="Times New Roman" w:hAnsi="Times New Roman" w:cs="Times New Roman"/>
          <w:b/>
          <w:sz w:val="24"/>
          <w:szCs w:val="24"/>
          <w:lang w:val="de-DE"/>
        </w:rPr>
        <w:t xml:space="preserve">Starter, </w:t>
      </w:r>
      <w:proofErr w:type="spellStart"/>
      <w:r w:rsidRPr="00DC1517">
        <w:rPr>
          <w:rFonts w:ascii="Times New Roman" w:hAnsi="Times New Roman" w:cs="Times New Roman"/>
          <w:b/>
          <w:sz w:val="24"/>
          <w:szCs w:val="24"/>
          <w:lang w:val="de-DE"/>
        </w:rPr>
        <w:t>Rozdział</w:t>
      </w:r>
      <w:proofErr w:type="spellEnd"/>
      <w:r w:rsidRPr="00DC1517">
        <w:rPr>
          <w:rFonts w:ascii="Times New Roman" w:hAnsi="Times New Roman" w:cs="Times New Roman"/>
          <w:b/>
          <w:sz w:val="24"/>
          <w:szCs w:val="24"/>
          <w:lang w:val="de-DE"/>
        </w:rPr>
        <w:t xml:space="preserve"> 1-3</w:t>
      </w:r>
    </w:p>
    <w:p w14:paraId="08C0E79A" w14:textId="77777777" w:rsidR="00FE107C" w:rsidRPr="00DC1517" w:rsidRDefault="00440E90" w:rsidP="00DC1517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C1517">
        <w:rPr>
          <w:rFonts w:ascii="Times New Roman" w:hAnsi="Times New Roman" w:cs="Times New Roman"/>
          <w:b/>
          <w:sz w:val="24"/>
          <w:szCs w:val="24"/>
        </w:rPr>
        <w:t>Każda wyższa ocena zawiera wymagania dotyczące ocen niższych</w:t>
      </w:r>
    </w:p>
    <w:p w14:paraId="6B81AB3A" w14:textId="77777777" w:rsidR="00440E90" w:rsidRPr="00DC1517" w:rsidRDefault="00440E90" w:rsidP="00DC151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892B752" w14:textId="77777777" w:rsidR="009450DB" w:rsidRPr="00DC1517" w:rsidRDefault="009450DB" w:rsidP="00DC151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C1517">
        <w:rPr>
          <w:rFonts w:ascii="Times New Roman" w:hAnsi="Times New Roman" w:cs="Times New Roman"/>
          <w:b/>
          <w:sz w:val="24"/>
          <w:szCs w:val="24"/>
        </w:rPr>
        <w:t>Na ocenę dopuszczającą uczeń:</w:t>
      </w:r>
    </w:p>
    <w:p w14:paraId="5F8FAA51" w14:textId="77777777" w:rsidR="009450DB" w:rsidRPr="00DC1517" w:rsidRDefault="009450DB" w:rsidP="00DC1517">
      <w:pPr>
        <w:widowControl/>
        <w:numPr>
          <w:ilvl w:val="0"/>
          <w:numId w:val="22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nazywa podstawowe części ciała</w:t>
      </w:r>
    </w:p>
    <w:p w14:paraId="2585C3FD" w14:textId="77777777" w:rsidR="009450DB" w:rsidRPr="00DC1517" w:rsidRDefault="009450DB" w:rsidP="00DC1517">
      <w:pPr>
        <w:widowControl/>
        <w:numPr>
          <w:ilvl w:val="0"/>
          <w:numId w:val="22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 xml:space="preserve">potrafi nazwać dolegliwości innych </w:t>
      </w:r>
    </w:p>
    <w:p w14:paraId="17BC7D3B" w14:textId="77777777" w:rsidR="009450DB" w:rsidRPr="00DC1517" w:rsidRDefault="009450DB" w:rsidP="00DC1517">
      <w:pPr>
        <w:widowControl/>
        <w:numPr>
          <w:ilvl w:val="0"/>
          <w:numId w:val="22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nazywa wybrane lekarstwa</w:t>
      </w:r>
    </w:p>
    <w:p w14:paraId="351CFC61" w14:textId="77777777" w:rsidR="009450DB" w:rsidRPr="00DC1517" w:rsidRDefault="009450DB" w:rsidP="00DC1517">
      <w:pPr>
        <w:widowControl/>
        <w:numPr>
          <w:ilvl w:val="0"/>
          <w:numId w:val="22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 xml:space="preserve">potrafi wymienić rodzajniki określone i nieokreślone w celowniku </w:t>
      </w:r>
    </w:p>
    <w:p w14:paraId="340AD4B4" w14:textId="77777777" w:rsidR="009450DB" w:rsidRPr="00DC1517" w:rsidRDefault="009450DB" w:rsidP="00DC1517">
      <w:pPr>
        <w:widowControl/>
        <w:numPr>
          <w:ilvl w:val="0"/>
          <w:numId w:val="22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potrafi wymienić zaimki osobowe w celowniku i bierniku</w:t>
      </w:r>
    </w:p>
    <w:p w14:paraId="1E8ED176" w14:textId="77777777" w:rsidR="009450DB" w:rsidRPr="00DC1517" w:rsidRDefault="009450DB" w:rsidP="00DC1517">
      <w:pPr>
        <w:widowControl/>
        <w:numPr>
          <w:ilvl w:val="0"/>
          <w:numId w:val="22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 xml:space="preserve">wymienia kilka nazw pomieszczeń domowych </w:t>
      </w:r>
    </w:p>
    <w:p w14:paraId="68066E10" w14:textId="77777777" w:rsidR="009450DB" w:rsidRPr="00DC1517" w:rsidRDefault="009450DB" w:rsidP="00DC1517">
      <w:pPr>
        <w:widowControl/>
        <w:numPr>
          <w:ilvl w:val="0"/>
          <w:numId w:val="22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nazwy mebli i kilku sprzętów</w:t>
      </w:r>
    </w:p>
    <w:p w14:paraId="59B93F9E" w14:textId="77777777" w:rsidR="009450DB" w:rsidRPr="00DC1517" w:rsidRDefault="009450DB" w:rsidP="00DC1517">
      <w:pPr>
        <w:widowControl/>
        <w:numPr>
          <w:ilvl w:val="0"/>
          <w:numId w:val="22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informuje o swoim miejscu zamieszkania</w:t>
      </w:r>
    </w:p>
    <w:p w14:paraId="32CA6824" w14:textId="77777777" w:rsidR="009450DB" w:rsidRPr="00DC1517" w:rsidRDefault="009450DB" w:rsidP="00DC1517">
      <w:pPr>
        <w:widowControl/>
        <w:numPr>
          <w:ilvl w:val="0"/>
          <w:numId w:val="22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opisuje krótko pokój</w:t>
      </w:r>
    </w:p>
    <w:p w14:paraId="1A09FB75" w14:textId="77777777" w:rsidR="009450DB" w:rsidRPr="00DC1517" w:rsidRDefault="009450DB" w:rsidP="00DC1517">
      <w:pPr>
        <w:widowControl/>
        <w:numPr>
          <w:ilvl w:val="0"/>
          <w:numId w:val="22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podaje nazwiska kilku niemieckich wynalazców i odkrywców oraz nazwy wynalazków</w:t>
      </w:r>
      <w:r w:rsidR="003A17B4" w:rsidRPr="00DC1517">
        <w:rPr>
          <w:rFonts w:ascii="Times New Roman" w:hAnsi="Times New Roman" w:cs="Times New Roman"/>
          <w:sz w:val="24"/>
          <w:szCs w:val="24"/>
        </w:rPr>
        <w:t xml:space="preserve"> </w:t>
      </w:r>
      <w:r w:rsidRPr="00DC1517">
        <w:rPr>
          <w:rFonts w:ascii="Times New Roman" w:hAnsi="Times New Roman" w:cs="Times New Roman"/>
          <w:sz w:val="24"/>
          <w:szCs w:val="24"/>
        </w:rPr>
        <w:t>i odkryć</w:t>
      </w:r>
    </w:p>
    <w:p w14:paraId="0C006AD5" w14:textId="77777777" w:rsidR="009450DB" w:rsidRPr="00DC1517" w:rsidRDefault="009450DB" w:rsidP="00DC1517">
      <w:pPr>
        <w:widowControl/>
        <w:numPr>
          <w:ilvl w:val="0"/>
          <w:numId w:val="22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potrafi wymienić przyimki występujące z celownikiem lub biernikiem</w:t>
      </w:r>
    </w:p>
    <w:p w14:paraId="070F311E" w14:textId="77777777" w:rsidR="009450DB" w:rsidRPr="00DC1517" w:rsidRDefault="009450DB" w:rsidP="00DC1517">
      <w:pPr>
        <w:widowControl/>
        <w:numPr>
          <w:ilvl w:val="0"/>
          <w:numId w:val="22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zasady określania roku</w:t>
      </w:r>
    </w:p>
    <w:p w14:paraId="6CDC072A" w14:textId="77777777" w:rsidR="009450DB" w:rsidRPr="00DC1517" w:rsidRDefault="009450DB" w:rsidP="00DC1517">
      <w:pPr>
        <w:widowControl/>
        <w:numPr>
          <w:ilvl w:val="0"/>
          <w:numId w:val="22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nazwy świąt i uroczystości</w:t>
      </w:r>
    </w:p>
    <w:p w14:paraId="500BCA19" w14:textId="77777777" w:rsidR="009450DB" w:rsidRPr="00DC1517" w:rsidRDefault="009450DB" w:rsidP="00DC1517">
      <w:pPr>
        <w:widowControl/>
        <w:numPr>
          <w:ilvl w:val="0"/>
          <w:numId w:val="22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słownictwo typowe dla przyjęcia urodzinowego</w:t>
      </w:r>
    </w:p>
    <w:p w14:paraId="6F54F406" w14:textId="77777777" w:rsidR="009450DB" w:rsidRPr="00DC1517" w:rsidRDefault="009450DB" w:rsidP="00DC1517">
      <w:pPr>
        <w:widowControl/>
        <w:numPr>
          <w:ilvl w:val="0"/>
          <w:numId w:val="22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nazywa podstawowe obowiązki domowe</w:t>
      </w:r>
    </w:p>
    <w:p w14:paraId="29228D4E" w14:textId="77777777" w:rsidR="009450DB" w:rsidRPr="00DC1517" w:rsidRDefault="009450DB" w:rsidP="00DC1517">
      <w:pPr>
        <w:widowControl/>
        <w:numPr>
          <w:ilvl w:val="0"/>
          <w:numId w:val="22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nazywa typowe prezenty</w:t>
      </w:r>
    </w:p>
    <w:p w14:paraId="2D93BE62" w14:textId="77777777" w:rsidR="009450DB" w:rsidRPr="00DC1517" w:rsidRDefault="009450DB" w:rsidP="00DC1517">
      <w:pPr>
        <w:widowControl/>
        <w:numPr>
          <w:ilvl w:val="0"/>
          <w:numId w:val="22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formy składania życzeń z okazji urodzin</w:t>
      </w:r>
    </w:p>
    <w:p w14:paraId="17FB6F4D" w14:textId="77777777" w:rsidR="009450DB" w:rsidRPr="00DC1517" w:rsidRDefault="009450DB" w:rsidP="00DC1517">
      <w:pPr>
        <w:widowControl/>
        <w:numPr>
          <w:ilvl w:val="0"/>
          <w:numId w:val="22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nazwy symboli świątecznych</w:t>
      </w:r>
    </w:p>
    <w:p w14:paraId="23E98B35" w14:textId="77777777" w:rsidR="009450DB" w:rsidRPr="00DC1517" w:rsidRDefault="009450DB" w:rsidP="00DC1517">
      <w:pPr>
        <w:widowControl/>
        <w:numPr>
          <w:ilvl w:val="0"/>
          <w:numId w:val="22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wymienia zwyczaje bożonarodzeniowe w Niemczech</w:t>
      </w:r>
    </w:p>
    <w:p w14:paraId="518E2680" w14:textId="77777777" w:rsidR="009450DB" w:rsidRPr="00DC1517" w:rsidRDefault="009450DB" w:rsidP="00DC1517">
      <w:pPr>
        <w:widowControl/>
        <w:numPr>
          <w:ilvl w:val="0"/>
          <w:numId w:val="22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zasady tworzenia czasu przeszłego (</w:t>
      </w:r>
      <w:r w:rsidRPr="00DC1517">
        <w:rPr>
          <w:rFonts w:ascii="Times New Roman" w:hAnsi="Times New Roman" w:cs="Times New Roman"/>
          <w:i/>
          <w:sz w:val="24"/>
          <w:szCs w:val="24"/>
        </w:rPr>
        <w:t>Perfekt</w:t>
      </w:r>
      <w:r w:rsidRPr="00DC1517">
        <w:rPr>
          <w:rFonts w:ascii="Times New Roman" w:hAnsi="Times New Roman" w:cs="Times New Roman"/>
          <w:iCs/>
          <w:sz w:val="24"/>
          <w:szCs w:val="24"/>
        </w:rPr>
        <w:t xml:space="preserve">) czasowników regularnych </w:t>
      </w:r>
    </w:p>
    <w:p w14:paraId="5567E9D2" w14:textId="77777777" w:rsidR="009450DB" w:rsidRPr="00DC1517" w:rsidRDefault="009450DB" w:rsidP="00DC1517">
      <w:pPr>
        <w:widowControl/>
        <w:numPr>
          <w:ilvl w:val="0"/>
          <w:numId w:val="22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 xml:space="preserve">podaje formy </w:t>
      </w:r>
      <w:proofErr w:type="spellStart"/>
      <w:r w:rsidRPr="00DC1517">
        <w:rPr>
          <w:rFonts w:ascii="Times New Roman" w:hAnsi="Times New Roman" w:cs="Times New Roman"/>
          <w:i/>
          <w:sz w:val="24"/>
          <w:szCs w:val="24"/>
        </w:rPr>
        <w:t>Partizip</w:t>
      </w:r>
      <w:proofErr w:type="spellEnd"/>
      <w:r w:rsidRPr="00DC1517">
        <w:rPr>
          <w:rFonts w:ascii="Times New Roman" w:hAnsi="Times New Roman" w:cs="Times New Roman"/>
          <w:i/>
          <w:sz w:val="24"/>
          <w:szCs w:val="24"/>
        </w:rPr>
        <w:t xml:space="preserve"> Perfekt </w:t>
      </w:r>
      <w:r w:rsidRPr="00DC1517">
        <w:rPr>
          <w:rFonts w:ascii="Times New Roman" w:hAnsi="Times New Roman" w:cs="Times New Roman"/>
          <w:sz w:val="24"/>
          <w:szCs w:val="24"/>
        </w:rPr>
        <w:t>podstawowych</w:t>
      </w:r>
      <w:r w:rsidR="003A17B4" w:rsidRPr="00DC1517">
        <w:rPr>
          <w:rFonts w:ascii="Times New Roman" w:hAnsi="Times New Roman" w:cs="Times New Roman"/>
          <w:sz w:val="24"/>
          <w:szCs w:val="24"/>
        </w:rPr>
        <w:t xml:space="preserve"> </w:t>
      </w:r>
      <w:r w:rsidRPr="00DC1517">
        <w:rPr>
          <w:rFonts w:ascii="Times New Roman" w:hAnsi="Times New Roman" w:cs="Times New Roman"/>
          <w:sz w:val="24"/>
          <w:szCs w:val="24"/>
        </w:rPr>
        <w:t>czasowników regularnych i nieregularnych</w:t>
      </w:r>
    </w:p>
    <w:p w14:paraId="0E81F7A8" w14:textId="77777777" w:rsidR="009450DB" w:rsidRPr="00DC1517" w:rsidRDefault="009450DB" w:rsidP="00DC1517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2B069DC2" w14:textId="77777777" w:rsidR="009450DB" w:rsidRPr="00DC1517" w:rsidRDefault="009450DB" w:rsidP="00DC151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C1517">
        <w:rPr>
          <w:rFonts w:ascii="Times New Roman" w:hAnsi="Times New Roman" w:cs="Times New Roman"/>
          <w:b/>
          <w:sz w:val="24"/>
          <w:szCs w:val="24"/>
        </w:rPr>
        <w:t>Na ocenę dostateczną</w:t>
      </w:r>
    </w:p>
    <w:p w14:paraId="37DED805" w14:textId="77777777" w:rsidR="009450DB" w:rsidRPr="00DC1517" w:rsidRDefault="009450DB" w:rsidP="00DC151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To, co na ocenę dopuszczającą oraz:</w:t>
      </w:r>
    </w:p>
    <w:p w14:paraId="7B1208A9" w14:textId="77777777" w:rsidR="009450DB" w:rsidRPr="00DC1517" w:rsidRDefault="009450DB" w:rsidP="00DC1517">
      <w:pPr>
        <w:widowControl/>
        <w:numPr>
          <w:ilvl w:val="0"/>
          <w:numId w:val="23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nazywa części ciała i krótko je opisuje</w:t>
      </w:r>
    </w:p>
    <w:p w14:paraId="7DE33B38" w14:textId="77777777" w:rsidR="009450DB" w:rsidRPr="00DC1517" w:rsidRDefault="009450DB" w:rsidP="00DC1517">
      <w:pPr>
        <w:widowControl/>
        <w:numPr>
          <w:ilvl w:val="0"/>
          <w:numId w:val="23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słownictwo typowe dla opisywania swoich dolegliwości</w:t>
      </w:r>
    </w:p>
    <w:p w14:paraId="1163CF0E" w14:textId="77777777" w:rsidR="009450DB" w:rsidRPr="00DC1517" w:rsidRDefault="009450DB" w:rsidP="00DC1517">
      <w:pPr>
        <w:widowControl/>
        <w:numPr>
          <w:ilvl w:val="0"/>
          <w:numId w:val="23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informuje o dolegliwościach innych</w:t>
      </w:r>
    </w:p>
    <w:p w14:paraId="3D0AFB5E" w14:textId="77777777" w:rsidR="009450DB" w:rsidRPr="00DC1517" w:rsidRDefault="009450DB" w:rsidP="00DC1517">
      <w:pPr>
        <w:widowControl/>
        <w:numPr>
          <w:ilvl w:val="0"/>
          <w:numId w:val="23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wyrażenia niezbędne do udzielania porad</w:t>
      </w:r>
    </w:p>
    <w:p w14:paraId="695A1039" w14:textId="77777777" w:rsidR="009450DB" w:rsidRPr="00DC1517" w:rsidRDefault="009450DB" w:rsidP="00DC1517">
      <w:pPr>
        <w:widowControl/>
        <w:numPr>
          <w:ilvl w:val="0"/>
          <w:numId w:val="23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nazwy instytucji medycznych oraz personelu medycznego</w:t>
      </w:r>
    </w:p>
    <w:p w14:paraId="3F2D5B0F" w14:textId="77777777" w:rsidR="009450DB" w:rsidRPr="00DC1517" w:rsidRDefault="009450DB" w:rsidP="00DC1517">
      <w:pPr>
        <w:widowControl/>
        <w:numPr>
          <w:ilvl w:val="0"/>
          <w:numId w:val="23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lastRenderedPageBreak/>
        <w:t xml:space="preserve">zna wybrane formy czasownika </w:t>
      </w:r>
      <w:proofErr w:type="spellStart"/>
      <w:r w:rsidRPr="00DC1517">
        <w:rPr>
          <w:rFonts w:ascii="Times New Roman" w:hAnsi="Times New Roman" w:cs="Times New Roman"/>
          <w:i/>
          <w:sz w:val="24"/>
          <w:szCs w:val="24"/>
        </w:rPr>
        <w:t>wehtun</w:t>
      </w:r>
      <w:proofErr w:type="spellEnd"/>
    </w:p>
    <w:p w14:paraId="4A0B2E0F" w14:textId="77777777" w:rsidR="009450DB" w:rsidRPr="00DC1517" w:rsidRDefault="009450DB" w:rsidP="00DC1517">
      <w:pPr>
        <w:widowControl/>
        <w:numPr>
          <w:ilvl w:val="0"/>
          <w:numId w:val="23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zasady odmiany zaimków osobowych w celowniku i w bierniku</w:t>
      </w:r>
    </w:p>
    <w:p w14:paraId="29F2C699" w14:textId="77777777" w:rsidR="009450DB" w:rsidRPr="00DC1517" w:rsidRDefault="009450DB" w:rsidP="00DC1517">
      <w:pPr>
        <w:widowControl/>
        <w:numPr>
          <w:ilvl w:val="0"/>
          <w:numId w:val="24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nazwy pomieszczeń domowych i czynności w nich wykonywanych</w:t>
      </w:r>
    </w:p>
    <w:p w14:paraId="61B9AA8E" w14:textId="77777777" w:rsidR="009450DB" w:rsidRPr="00DC1517" w:rsidRDefault="009450DB" w:rsidP="00DC1517">
      <w:pPr>
        <w:widowControl/>
        <w:numPr>
          <w:ilvl w:val="0"/>
          <w:numId w:val="24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nazwy mebli i wybranych sprzętów</w:t>
      </w:r>
    </w:p>
    <w:p w14:paraId="2AD0F4A9" w14:textId="77777777" w:rsidR="009450DB" w:rsidRPr="00DC1517" w:rsidRDefault="009450DB" w:rsidP="00DC1517">
      <w:pPr>
        <w:widowControl/>
        <w:numPr>
          <w:ilvl w:val="0"/>
          <w:numId w:val="24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zwroty niezbędne do opisywania wyposażenia pomieszczeń domowych</w:t>
      </w:r>
    </w:p>
    <w:p w14:paraId="2D46C087" w14:textId="77777777" w:rsidR="009450DB" w:rsidRPr="00DC1517" w:rsidRDefault="009450DB" w:rsidP="00DC1517">
      <w:pPr>
        <w:widowControl/>
        <w:numPr>
          <w:ilvl w:val="0"/>
          <w:numId w:val="24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zwroty niezbędne do opisywania położenia rzeczy</w:t>
      </w:r>
    </w:p>
    <w:p w14:paraId="0E54B950" w14:textId="77777777" w:rsidR="009450DB" w:rsidRPr="00DC1517" w:rsidRDefault="009450DB" w:rsidP="00DC1517">
      <w:pPr>
        <w:widowControl/>
        <w:numPr>
          <w:ilvl w:val="0"/>
          <w:numId w:val="24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zwroty niezbędne do opisywania przemieszczania rzeczy</w:t>
      </w:r>
    </w:p>
    <w:p w14:paraId="6355E35D" w14:textId="77777777" w:rsidR="009450DB" w:rsidRPr="00DC1517" w:rsidRDefault="009450DB" w:rsidP="00DC1517">
      <w:pPr>
        <w:widowControl/>
        <w:numPr>
          <w:ilvl w:val="0"/>
          <w:numId w:val="24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zasady określania przynależności osób i rzeczy</w:t>
      </w:r>
    </w:p>
    <w:p w14:paraId="7100548D" w14:textId="77777777" w:rsidR="009450DB" w:rsidRPr="00DC1517" w:rsidRDefault="009450DB" w:rsidP="00DC1517">
      <w:pPr>
        <w:widowControl/>
        <w:numPr>
          <w:ilvl w:val="0"/>
          <w:numId w:val="24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zasady stosowania przyimków z celownikiem lub biernikiem w zdaniach</w:t>
      </w:r>
    </w:p>
    <w:p w14:paraId="34B8A966" w14:textId="77777777" w:rsidR="009450DB" w:rsidRPr="00DC1517" w:rsidRDefault="009450DB" w:rsidP="00DC1517">
      <w:pPr>
        <w:widowControl/>
        <w:numPr>
          <w:ilvl w:val="0"/>
          <w:numId w:val="24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 xml:space="preserve">zna zasady tworzenia pytań ze słówkami pytającymi </w:t>
      </w:r>
      <w:proofErr w:type="spellStart"/>
      <w:r w:rsidRPr="00DC1517">
        <w:rPr>
          <w:rFonts w:ascii="Times New Roman" w:hAnsi="Times New Roman" w:cs="Times New Roman"/>
          <w:i/>
          <w:sz w:val="24"/>
          <w:szCs w:val="24"/>
        </w:rPr>
        <w:t>wo</w:t>
      </w:r>
      <w:proofErr w:type="spellEnd"/>
      <w:r w:rsidRPr="00DC151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DC1517">
        <w:rPr>
          <w:rFonts w:ascii="Times New Roman" w:hAnsi="Times New Roman" w:cs="Times New Roman"/>
          <w:i/>
          <w:sz w:val="24"/>
          <w:szCs w:val="24"/>
        </w:rPr>
        <w:t>wohin</w:t>
      </w:r>
      <w:proofErr w:type="spellEnd"/>
    </w:p>
    <w:p w14:paraId="2B47716B" w14:textId="77777777" w:rsidR="009450DB" w:rsidRPr="00DC1517" w:rsidRDefault="009450DB" w:rsidP="00DC1517">
      <w:pPr>
        <w:widowControl/>
        <w:numPr>
          <w:ilvl w:val="0"/>
          <w:numId w:val="24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zasady odmiany rzeczowników w dopełniaczu</w:t>
      </w:r>
    </w:p>
    <w:p w14:paraId="6ED6D4A9" w14:textId="77777777" w:rsidR="009450DB" w:rsidRPr="00DC1517" w:rsidRDefault="009450DB" w:rsidP="00DC1517">
      <w:pPr>
        <w:widowControl/>
        <w:numPr>
          <w:ilvl w:val="0"/>
          <w:numId w:val="25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wie, kiedy obchodzi się wybrane święta i uroczystości</w:t>
      </w:r>
    </w:p>
    <w:p w14:paraId="42A9397A" w14:textId="77777777" w:rsidR="009450DB" w:rsidRPr="00DC1517" w:rsidRDefault="009450DB" w:rsidP="00DC1517">
      <w:pPr>
        <w:widowControl/>
        <w:numPr>
          <w:ilvl w:val="0"/>
          <w:numId w:val="25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wymienia święta i uroczystości obchodzone w Niemczech</w:t>
      </w:r>
    </w:p>
    <w:p w14:paraId="710ECE51" w14:textId="77777777" w:rsidR="009450DB" w:rsidRPr="00DC1517" w:rsidRDefault="009450DB" w:rsidP="00DC1517">
      <w:pPr>
        <w:widowControl/>
        <w:numPr>
          <w:ilvl w:val="0"/>
          <w:numId w:val="25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wyrażenia niezbędne do redagowania zaproszenia na przyjęcie urodzinowe</w:t>
      </w:r>
    </w:p>
    <w:p w14:paraId="600DE0D3" w14:textId="77777777" w:rsidR="009450DB" w:rsidRPr="00DC1517" w:rsidRDefault="009450DB" w:rsidP="00DC1517">
      <w:pPr>
        <w:widowControl/>
        <w:numPr>
          <w:ilvl w:val="0"/>
          <w:numId w:val="25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informuje, co komu daje w prezencie</w:t>
      </w:r>
    </w:p>
    <w:p w14:paraId="0F76F1F8" w14:textId="77777777" w:rsidR="009450DB" w:rsidRPr="00DC1517" w:rsidRDefault="009450DB" w:rsidP="00DC1517">
      <w:pPr>
        <w:widowControl/>
        <w:numPr>
          <w:ilvl w:val="0"/>
          <w:numId w:val="25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 xml:space="preserve">zna formy składania życzeń z okazji różnych uroczystości  </w:t>
      </w:r>
    </w:p>
    <w:p w14:paraId="612D7F79" w14:textId="77777777" w:rsidR="009450DB" w:rsidRPr="00DC1517" w:rsidRDefault="009450DB" w:rsidP="00DC1517">
      <w:pPr>
        <w:widowControl/>
        <w:numPr>
          <w:ilvl w:val="0"/>
          <w:numId w:val="25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wie, jakie są najpopularniejsze prezenty bożonarodzeniowe w Niemczech</w:t>
      </w:r>
    </w:p>
    <w:p w14:paraId="298030A1" w14:textId="77777777" w:rsidR="009450DB" w:rsidRPr="00DC1517" w:rsidRDefault="009450DB" w:rsidP="00DC1517">
      <w:pPr>
        <w:widowControl/>
        <w:numPr>
          <w:ilvl w:val="0"/>
          <w:numId w:val="25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wie, jak wygląda karnawał w Kolonii</w:t>
      </w:r>
    </w:p>
    <w:p w14:paraId="35D66B01" w14:textId="77777777" w:rsidR="009450DB" w:rsidRPr="00DC1517" w:rsidRDefault="009450DB" w:rsidP="00DC1517">
      <w:pPr>
        <w:widowControl/>
        <w:numPr>
          <w:ilvl w:val="0"/>
          <w:numId w:val="25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wie, na czym polega wymiana uczniowska</w:t>
      </w:r>
    </w:p>
    <w:p w14:paraId="7DD3C905" w14:textId="77777777" w:rsidR="009450DB" w:rsidRPr="00DC1517" w:rsidRDefault="009450DB" w:rsidP="00DC1517">
      <w:pPr>
        <w:widowControl/>
        <w:numPr>
          <w:ilvl w:val="0"/>
          <w:numId w:val="25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zasady tworzenia imiesłowu czasu przeszłego (</w:t>
      </w:r>
      <w:proofErr w:type="spellStart"/>
      <w:r w:rsidRPr="00DC1517">
        <w:rPr>
          <w:rFonts w:ascii="Times New Roman" w:hAnsi="Times New Roman" w:cs="Times New Roman"/>
          <w:i/>
          <w:sz w:val="24"/>
          <w:szCs w:val="24"/>
        </w:rPr>
        <w:t>Partizip</w:t>
      </w:r>
      <w:proofErr w:type="spellEnd"/>
      <w:r w:rsidRPr="00DC1517">
        <w:rPr>
          <w:rFonts w:ascii="Times New Roman" w:hAnsi="Times New Roman" w:cs="Times New Roman"/>
          <w:i/>
          <w:sz w:val="24"/>
          <w:szCs w:val="24"/>
        </w:rPr>
        <w:t xml:space="preserve"> Perfekt</w:t>
      </w:r>
      <w:r w:rsidRPr="00DC1517">
        <w:rPr>
          <w:rFonts w:ascii="Times New Roman" w:hAnsi="Times New Roman" w:cs="Times New Roman"/>
          <w:iCs/>
          <w:sz w:val="24"/>
          <w:szCs w:val="24"/>
        </w:rPr>
        <w:t>)</w:t>
      </w:r>
      <w:r w:rsidRPr="00DC1517">
        <w:rPr>
          <w:rFonts w:ascii="Times New Roman" w:hAnsi="Times New Roman" w:cs="Times New Roman"/>
          <w:sz w:val="24"/>
          <w:szCs w:val="24"/>
        </w:rPr>
        <w:t>czasowników regularnych i nieregularnych</w:t>
      </w:r>
    </w:p>
    <w:p w14:paraId="40D3C5D8" w14:textId="77777777" w:rsidR="009450DB" w:rsidRPr="00DC1517" w:rsidRDefault="009450DB" w:rsidP="00DC1517">
      <w:pPr>
        <w:widowControl/>
        <w:numPr>
          <w:ilvl w:val="0"/>
          <w:numId w:val="25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 xml:space="preserve">zna zasady tworzenia czasu przeszłego </w:t>
      </w:r>
      <w:r w:rsidRPr="00DC1517">
        <w:rPr>
          <w:rFonts w:ascii="Times New Roman" w:hAnsi="Times New Roman" w:cs="Times New Roman"/>
          <w:iCs/>
          <w:sz w:val="24"/>
          <w:szCs w:val="24"/>
        </w:rPr>
        <w:t>(</w:t>
      </w:r>
      <w:r w:rsidRPr="00DC1517">
        <w:rPr>
          <w:rFonts w:ascii="Times New Roman" w:hAnsi="Times New Roman" w:cs="Times New Roman"/>
          <w:i/>
          <w:sz w:val="24"/>
          <w:szCs w:val="24"/>
        </w:rPr>
        <w:t>Perfekt</w:t>
      </w:r>
      <w:r w:rsidRPr="00DC1517">
        <w:rPr>
          <w:rFonts w:ascii="Times New Roman" w:hAnsi="Times New Roman" w:cs="Times New Roman"/>
          <w:iCs/>
          <w:sz w:val="24"/>
          <w:szCs w:val="24"/>
        </w:rPr>
        <w:t>)</w:t>
      </w:r>
      <w:r w:rsidRPr="00DC1517">
        <w:rPr>
          <w:rFonts w:ascii="Times New Roman" w:hAnsi="Times New Roman" w:cs="Times New Roman"/>
          <w:sz w:val="24"/>
          <w:szCs w:val="24"/>
        </w:rPr>
        <w:t xml:space="preserve"> z czasownikiem posiłkowym </w:t>
      </w:r>
      <w:proofErr w:type="spellStart"/>
      <w:r w:rsidRPr="00DC1517">
        <w:rPr>
          <w:rFonts w:ascii="Times New Roman" w:hAnsi="Times New Roman" w:cs="Times New Roman"/>
          <w:i/>
          <w:sz w:val="24"/>
          <w:szCs w:val="24"/>
        </w:rPr>
        <w:t>sein</w:t>
      </w:r>
      <w:proofErr w:type="spellEnd"/>
    </w:p>
    <w:p w14:paraId="1759C138" w14:textId="77777777" w:rsidR="009450DB" w:rsidRPr="00DC1517" w:rsidRDefault="009450DB" w:rsidP="00DC1517">
      <w:pPr>
        <w:widowControl/>
        <w:numPr>
          <w:ilvl w:val="0"/>
          <w:numId w:val="25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zasady tworzenia zdań pytających i oznajmujących w czasie przeszłym</w:t>
      </w:r>
      <w:r w:rsidRPr="00DC1517">
        <w:rPr>
          <w:rFonts w:ascii="Times New Roman" w:hAnsi="Times New Roman" w:cs="Times New Roman"/>
          <w:iCs/>
          <w:sz w:val="24"/>
          <w:szCs w:val="24"/>
        </w:rPr>
        <w:t>(</w:t>
      </w:r>
      <w:r w:rsidRPr="00DC1517">
        <w:rPr>
          <w:rFonts w:ascii="Times New Roman" w:hAnsi="Times New Roman" w:cs="Times New Roman"/>
          <w:i/>
          <w:sz w:val="24"/>
          <w:szCs w:val="24"/>
        </w:rPr>
        <w:t>Perfekt</w:t>
      </w:r>
      <w:r w:rsidRPr="00DC1517">
        <w:rPr>
          <w:rFonts w:ascii="Times New Roman" w:hAnsi="Times New Roman" w:cs="Times New Roman"/>
          <w:iCs/>
          <w:sz w:val="24"/>
          <w:szCs w:val="24"/>
        </w:rPr>
        <w:t>)</w:t>
      </w:r>
    </w:p>
    <w:p w14:paraId="69563B56" w14:textId="77777777" w:rsidR="009450DB" w:rsidRPr="00DC1517" w:rsidRDefault="009450DB" w:rsidP="00DC1517">
      <w:pPr>
        <w:spacing w:line="360" w:lineRule="auto"/>
        <w:ind w:right="-142"/>
        <w:rPr>
          <w:rFonts w:ascii="Times New Roman" w:hAnsi="Times New Roman" w:cs="Times New Roman"/>
          <w:sz w:val="24"/>
          <w:szCs w:val="24"/>
        </w:rPr>
      </w:pPr>
    </w:p>
    <w:p w14:paraId="2C2F42B6" w14:textId="77777777" w:rsidR="009450DB" w:rsidRPr="00DC1517" w:rsidRDefault="009450DB" w:rsidP="00DC151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C1517">
        <w:rPr>
          <w:rFonts w:ascii="Times New Roman" w:hAnsi="Times New Roman" w:cs="Times New Roman"/>
          <w:b/>
          <w:sz w:val="24"/>
          <w:szCs w:val="24"/>
        </w:rPr>
        <w:t>Na ocenę dobrą</w:t>
      </w:r>
    </w:p>
    <w:p w14:paraId="2C1F0C3F" w14:textId="77777777" w:rsidR="009450DB" w:rsidRPr="00DC1517" w:rsidRDefault="009450DB" w:rsidP="00DC151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To, co na ocenę dopuszczającą, dostateczną oraz:</w:t>
      </w:r>
    </w:p>
    <w:p w14:paraId="3E259558" w14:textId="77777777" w:rsidR="009450DB" w:rsidRPr="00DC1517" w:rsidRDefault="009450DB" w:rsidP="00DC1517">
      <w:pPr>
        <w:widowControl/>
        <w:numPr>
          <w:ilvl w:val="0"/>
          <w:numId w:val="23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opisuje części ciała i swoje dolegliwości</w:t>
      </w:r>
    </w:p>
    <w:p w14:paraId="42DF1D3F" w14:textId="77777777" w:rsidR="009450DB" w:rsidRPr="00DC1517" w:rsidRDefault="009450DB" w:rsidP="00DC1517">
      <w:pPr>
        <w:widowControl/>
        <w:numPr>
          <w:ilvl w:val="0"/>
          <w:numId w:val="23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udziela porad</w:t>
      </w:r>
    </w:p>
    <w:p w14:paraId="0471D048" w14:textId="77777777" w:rsidR="009450DB" w:rsidRPr="00DC1517" w:rsidRDefault="009450DB" w:rsidP="00DC1517">
      <w:pPr>
        <w:widowControl/>
        <w:numPr>
          <w:ilvl w:val="0"/>
          <w:numId w:val="23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nazywa instytucje medyczne oraz personel medyczny</w:t>
      </w:r>
    </w:p>
    <w:p w14:paraId="1D501E32" w14:textId="77777777" w:rsidR="009450DB" w:rsidRPr="00DC1517" w:rsidRDefault="009450DB" w:rsidP="00DC1517">
      <w:pPr>
        <w:widowControl/>
        <w:numPr>
          <w:ilvl w:val="0"/>
          <w:numId w:val="23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 xml:space="preserve">poprawnie odmienia czasownik </w:t>
      </w:r>
      <w:proofErr w:type="spellStart"/>
      <w:r w:rsidRPr="00DC1517">
        <w:rPr>
          <w:rFonts w:ascii="Times New Roman" w:hAnsi="Times New Roman" w:cs="Times New Roman"/>
          <w:i/>
          <w:sz w:val="24"/>
          <w:szCs w:val="24"/>
        </w:rPr>
        <w:t>wehtun</w:t>
      </w:r>
      <w:proofErr w:type="spellEnd"/>
    </w:p>
    <w:p w14:paraId="25A314F2" w14:textId="77777777" w:rsidR="009450DB" w:rsidRPr="00DC1517" w:rsidRDefault="009450DB" w:rsidP="00DC1517">
      <w:pPr>
        <w:widowControl/>
        <w:numPr>
          <w:ilvl w:val="0"/>
          <w:numId w:val="23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potrafi zastosować w zdaniach rodzajniki określone, nieokreślone oraz  zaimki dzierżawcze w celowniku</w:t>
      </w:r>
    </w:p>
    <w:p w14:paraId="7C6744E7" w14:textId="77777777" w:rsidR="009450DB" w:rsidRPr="00DC1517" w:rsidRDefault="009450DB" w:rsidP="00DC1517">
      <w:pPr>
        <w:widowControl/>
        <w:numPr>
          <w:ilvl w:val="0"/>
          <w:numId w:val="23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stosuje w zdaniach odmianę zaimków osobowych w celowniku</w:t>
      </w:r>
    </w:p>
    <w:p w14:paraId="20CB4C94" w14:textId="77777777" w:rsidR="009450DB" w:rsidRPr="00DC1517" w:rsidRDefault="009450DB" w:rsidP="00DC1517">
      <w:pPr>
        <w:widowControl/>
        <w:numPr>
          <w:ilvl w:val="0"/>
          <w:numId w:val="24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nazywa pomieszczenia domowe i czynności w nich wykonywane</w:t>
      </w:r>
    </w:p>
    <w:p w14:paraId="32458A94" w14:textId="77777777" w:rsidR="009450DB" w:rsidRPr="00DC1517" w:rsidRDefault="009450DB" w:rsidP="00DC1517">
      <w:pPr>
        <w:widowControl/>
        <w:numPr>
          <w:ilvl w:val="0"/>
          <w:numId w:val="24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lastRenderedPageBreak/>
        <w:t>stosuje w wypowiedziach nazwy mebli i wybranych sprzętów</w:t>
      </w:r>
    </w:p>
    <w:p w14:paraId="30E22E2D" w14:textId="77777777" w:rsidR="009450DB" w:rsidRPr="00DC1517" w:rsidRDefault="009450DB" w:rsidP="00DC1517">
      <w:pPr>
        <w:widowControl/>
        <w:numPr>
          <w:ilvl w:val="0"/>
          <w:numId w:val="24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opisuje wyposażenie pomieszczeń domowych</w:t>
      </w:r>
    </w:p>
    <w:p w14:paraId="70124917" w14:textId="77777777" w:rsidR="009450DB" w:rsidRPr="00DC1517" w:rsidRDefault="009450DB" w:rsidP="00DC1517">
      <w:pPr>
        <w:widowControl/>
        <w:numPr>
          <w:ilvl w:val="0"/>
          <w:numId w:val="24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opisuje położenie rzeczy</w:t>
      </w:r>
    </w:p>
    <w:p w14:paraId="088AE1E8" w14:textId="77777777" w:rsidR="009450DB" w:rsidRPr="00DC1517" w:rsidRDefault="009450DB" w:rsidP="00DC1517">
      <w:pPr>
        <w:widowControl/>
        <w:numPr>
          <w:ilvl w:val="0"/>
          <w:numId w:val="24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opisuje pokój</w:t>
      </w:r>
    </w:p>
    <w:p w14:paraId="53094025" w14:textId="77777777" w:rsidR="009450DB" w:rsidRPr="00DC1517" w:rsidRDefault="009450DB" w:rsidP="00DC1517">
      <w:pPr>
        <w:widowControl/>
        <w:numPr>
          <w:ilvl w:val="0"/>
          <w:numId w:val="24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opisuje przemieszczanie rzeczy</w:t>
      </w:r>
    </w:p>
    <w:p w14:paraId="24EEB47E" w14:textId="77777777" w:rsidR="009450DB" w:rsidRPr="00DC1517" w:rsidRDefault="009450DB" w:rsidP="00DC1517">
      <w:pPr>
        <w:widowControl/>
        <w:numPr>
          <w:ilvl w:val="0"/>
          <w:numId w:val="24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nazywa typy domów w Niemczech</w:t>
      </w:r>
    </w:p>
    <w:p w14:paraId="748F1292" w14:textId="77777777" w:rsidR="009450DB" w:rsidRPr="00DC1517" w:rsidRDefault="009450DB" w:rsidP="00DC1517">
      <w:pPr>
        <w:widowControl/>
        <w:numPr>
          <w:ilvl w:val="0"/>
          <w:numId w:val="24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informuje o swoim miejscu zamieszkania</w:t>
      </w:r>
    </w:p>
    <w:p w14:paraId="2FC87236" w14:textId="77777777" w:rsidR="009450DB" w:rsidRPr="00DC1517" w:rsidRDefault="009450DB" w:rsidP="00DC1517">
      <w:pPr>
        <w:widowControl/>
        <w:numPr>
          <w:ilvl w:val="0"/>
          <w:numId w:val="24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opowiada o domach znanych osób z krajów niemieckiego obszaru językowego</w:t>
      </w:r>
    </w:p>
    <w:p w14:paraId="37D24F2B" w14:textId="77777777" w:rsidR="009450DB" w:rsidRPr="00DC1517" w:rsidRDefault="009450DB" w:rsidP="00DC1517">
      <w:pPr>
        <w:widowControl/>
        <w:numPr>
          <w:ilvl w:val="0"/>
          <w:numId w:val="24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określa przynależność osób i rzeczy</w:t>
      </w:r>
    </w:p>
    <w:p w14:paraId="1A33FE63" w14:textId="77777777" w:rsidR="009450DB" w:rsidRPr="00DC1517" w:rsidRDefault="009450DB" w:rsidP="00DC1517">
      <w:pPr>
        <w:widowControl/>
        <w:numPr>
          <w:ilvl w:val="0"/>
          <w:numId w:val="24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podaje nazwiska niemieckich wynalazców i odkrywców oraz nazwy wynalazków i odkryć</w:t>
      </w:r>
    </w:p>
    <w:p w14:paraId="57B2E6AB" w14:textId="77777777" w:rsidR="009450DB" w:rsidRPr="00DC1517" w:rsidRDefault="009450DB" w:rsidP="00DC1517">
      <w:pPr>
        <w:widowControl/>
        <w:numPr>
          <w:ilvl w:val="0"/>
          <w:numId w:val="24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wymienia przyimki występujące z celownikiem lub biernikiem</w:t>
      </w:r>
    </w:p>
    <w:p w14:paraId="05480BA3" w14:textId="77777777" w:rsidR="009450DB" w:rsidRPr="00DC1517" w:rsidRDefault="009450DB" w:rsidP="00DC1517">
      <w:pPr>
        <w:widowControl/>
        <w:numPr>
          <w:ilvl w:val="0"/>
          <w:numId w:val="24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color w:val="000000"/>
          <w:sz w:val="24"/>
          <w:szCs w:val="24"/>
          <w:lang w:eastAsia="de-DE"/>
        </w:rPr>
        <w:t xml:space="preserve">stosuje w wypowiedziach przyimki </w:t>
      </w:r>
      <w:r w:rsidRPr="00DC1517">
        <w:rPr>
          <w:rFonts w:ascii="Times New Roman" w:hAnsi="Times New Roman" w:cs="Times New Roman"/>
          <w:sz w:val="24"/>
          <w:szCs w:val="24"/>
        </w:rPr>
        <w:t>z celownikiem lub biernikiem popełniając przy tym nieliczne błędy</w:t>
      </w:r>
    </w:p>
    <w:p w14:paraId="37F313B4" w14:textId="77777777" w:rsidR="009450DB" w:rsidRPr="00DC1517" w:rsidRDefault="009450DB" w:rsidP="00DC1517">
      <w:pPr>
        <w:widowControl/>
        <w:numPr>
          <w:ilvl w:val="0"/>
          <w:numId w:val="24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 xml:space="preserve">tworzy pytania ze słówkami pytającymi </w:t>
      </w:r>
      <w:proofErr w:type="spellStart"/>
      <w:r w:rsidRPr="00DC1517">
        <w:rPr>
          <w:rFonts w:ascii="Times New Roman" w:hAnsi="Times New Roman" w:cs="Times New Roman"/>
          <w:i/>
          <w:sz w:val="24"/>
          <w:szCs w:val="24"/>
        </w:rPr>
        <w:t>wo</w:t>
      </w:r>
      <w:proofErr w:type="spellEnd"/>
      <w:r w:rsidRPr="00DC151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DC1517">
        <w:rPr>
          <w:rFonts w:ascii="Times New Roman" w:hAnsi="Times New Roman" w:cs="Times New Roman"/>
          <w:i/>
          <w:sz w:val="24"/>
          <w:szCs w:val="24"/>
        </w:rPr>
        <w:t>wohin</w:t>
      </w:r>
      <w:proofErr w:type="spellEnd"/>
    </w:p>
    <w:p w14:paraId="0347AFAB" w14:textId="77777777" w:rsidR="009450DB" w:rsidRPr="00DC1517" w:rsidRDefault="009450DB" w:rsidP="00DC1517">
      <w:pPr>
        <w:widowControl/>
        <w:numPr>
          <w:ilvl w:val="0"/>
          <w:numId w:val="24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stosuje w zdaniach odmianę rzeczowników w dopełniaczu</w:t>
      </w:r>
    </w:p>
    <w:p w14:paraId="702AED56" w14:textId="77777777" w:rsidR="009450DB" w:rsidRPr="00DC1517" w:rsidRDefault="009450DB" w:rsidP="00DC1517">
      <w:pPr>
        <w:widowControl/>
        <w:numPr>
          <w:ilvl w:val="0"/>
          <w:numId w:val="24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określa rok</w:t>
      </w:r>
    </w:p>
    <w:p w14:paraId="39E0019E" w14:textId="77777777" w:rsidR="009450DB" w:rsidRPr="00DC1517" w:rsidRDefault="009450DB" w:rsidP="00DC1517">
      <w:pPr>
        <w:widowControl/>
        <w:numPr>
          <w:ilvl w:val="0"/>
          <w:numId w:val="24"/>
        </w:numPr>
        <w:autoSpaceDE/>
        <w:autoSpaceDN/>
        <w:spacing w:line="360" w:lineRule="auto"/>
        <w:ind w:left="317" w:hanging="317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 xml:space="preserve">nazywa święta i uroczystości obchodzone w Niemczech </w:t>
      </w:r>
    </w:p>
    <w:p w14:paraId="61AAE13D" w14:textId="77777777" w:rsidR="009450DB" w:rsidRPr="00DC1517" w:rsidRDefault="009450DB" w:rsidP="00DC1517">
      <w:pPr>
        <w:widowControl/>
        <w:numPr>
          <w:ilvl w:val="0"/>
          <w:numId w:val="25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stosuje w wypowiedziach słownictwo typowe dla przyjęcia urodzinowego</w:t>
      </w:r>
    </w:p>
    <w:p w14:paraId="738FCF01" w14:textId="77777777" w:rsidR="009450DB" w:rsidRPr="00DC1517" w:rsidRDefault="009450DB" w:rsidP="00DC1517">
      <w:pPr>
        <w:widowControl/>
        <w:numPr>
          <w:ilvl w:val="0"/>
          <w:numId w:val="25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opisuje przyjęcie urodzinowe</w:t>
      </w:r>
    </w:p>
    <w:p w14:paraId="6F053E24" w14:textId="77777777" w:rsidR="009450DB" w:rsidRPr="00DC1517" w:rsidRDefault="009450DB" w:rsidP="00DC1517">
      <w:pPr>
        <w:widowControl/>
        <w:numPr>
          <w:ilvl w:val="0"/>
          <w:numId w:val="25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opowiada o swoich obowiązkach domowych</w:t>
      </w:r>
    </w:p>
    <w:p w14:paraId="372DD0C2" w14:textId="77777777" w:rsidR="009450DB" w:rsidRPr="00DC1517" w:rsidRDefault="009450DB" w:rsidP="00DC1517">
      <w:pPr>
        <w:widowControl/>
        <w:numPr>
          <w:ilvl w:val="0"/>
          <w:numId w:val="25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redaguje zaproszenie na przyjęcie urodzinowe</w:t>
      </w:r>
    </w:p>
    <w:p w14:paraId="73AE68AE" w14:textId="77777777" w:rsidR="009450DB" w:rsidRPr="00DC1517" w:rsidRDefault="009450DB" w:rsidP="00DC1517">
      <w:pPr>
        <w:widowControl/>
        <w:numPr>
          <w:ilvl w:val="0"/>
          <w:numId w:val="25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informuje o najpopularniej</w:t>
      </w:r>
      <w:r w:rsidRPr="00DC1517">
        <w:rPr>
          <w:rFonts w:ascii="Times New Roman" w:hAnsi="Times New Roman" w:cs="Times New Roman"/>
          <w:sz w:val="24"/>
          <w:szCs w:val="24"/>
        </w:rPr>
        <w:softHyphen/>
        <w:t>szych prezentach bożonarodzenio</w:t>
      </w:r>
      <w:r w:rsidRPr="00DC1517">
        <w:rPr>
          <w:rFonts w:ascii="Times New Roman" w:hAnsi="Times New Roman" w:cs="Times New Roman"/>
          <w:sz w:val="24"/>
          <w:szCs w:val="24"/>
        </w:rPr>
        <w:softHyphen/>
        <w:t>wych w Niemczech</w:t>
      </w:r>
    </w:p>
    <w:p w14:paraId="04F2E2FC" w14:textId="77777777" w:rsidR="009450DB" w:rsidRPr="00DC1517" w:rsidRDefault="009450DB" w:rsidP="00DC1517">
      <w:pPr>
        <w:widowControl/>
        <w:numPr>
          <w:ilvl w:val="0"/>
          <w:numId w:val="25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potrafi złożyć życzenia z różnych okazji</w:t>
      </w:r>
    </w:p>
    <w:p w14:paraId="74FA961D" w14:textId="77777777" w:rsidR="009450DB" w:rsidRPr="00DC1517" w:rsidRDefault="009450DB" w:rsidP="00DC1517">
      <w:pPr>
        <w:widowControl/>
        <w:numPr>
          <w:ilvl w:val="0"/>
          <w:numId w:val="25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wymienia symbole świąteczne</w:t>
      </w:r>
    </w:p>
    <w:p w14:paraId="4C5DDC0F" w14:textId="77777777" w:rsidR="009450DB" w:rsidRPr="00DC1517" w:rsidRDefault="009450DB" w:rsidP="00DC1517">
      <w:pPr>
        <w:widowControl/>
        <w:numPr>
          <w:ilvl w:val="0"/>
          <w:numId w:val="25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opowiada o zwyczajach bożonarodzenio</w:t>
      </w:r>
      <w:r w:rsidRPr="00DC1517">
        <w:rPr>
          <w:rFonts w:ascii="Times New Roman" w:hAnsi="Times New Roman" w:cs="Times New Roman"/>
          <w:sz w:val="24"/>
          <w:szCs w:val="24"/>
        </w:rPr>
        <w:softHyphen/>
        <w:t>wych w Niemczech</w:t>
      </w:r>
    </w:p>
    <w:p w14:paraId="47CFF94D" w14:textId="77777777" w:rsidR="009450DB" w:rsidRPr="00DC1517" w:rsidRDefault="009450DB" w:rsidP="00DC1517">
      <w:pPr>
        <w:widowControl/>
        <w:numPr>
          <w:ilvl w:val="0"/>
          <w:numId w:val="25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wymienia najważniejsze informacje o Kolonii</w:t>
      </w:r>
    </w:p>
    <w:p w14:paraId="109BCE40" w14:textId="77777777" w:rsidR="009450DB" w:rsidRPr="00DC1517" w:rsidRDefault="009450DB" w:rsidP="00DC1517">
      <w:pPr>
        <w:widowControl/>
        <w:numPr>
          <w:ilvl w:val="0"/>
          <w:numId w:val="25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 xml:space="preserve">zna zasady tworzenia czasu przeszłego </w:t>
      </w:r>
      <w:r w:rsidRPr="00DC1517">
        <w:rPr>
          <w:rFonts w:ascii="Times New Roman" w:hAnsi="Times New Roman" w:cs="Times New Roman"/>
          <w:iCs/>
          <w:sz w:val="24"/>
          <w:szCs w:val="24"/>
        </w:rPr>
        <w:t>(</w:t>
      </w:r>
      <w:r w:rsidRPr="00DC1517">
        <w:rPr>
          <w:rFonts w:ascii="Times New Roman" w:hAnsi="Times New Roman" w:cs="Times New Roman"/>
          <w:i/>
          <w:sz w:val="24"/>
          <w:szCs w:val="24"/>
        </w:rPr>
        <w:t>Perfekt</w:t>
      </w:r>
      <w:r w:rsidRPr="00DC1517">
        <w:rPr>
          <w:rFonts w:ascii="Times New Roman" w:hAnsi="Times New Roman" w:cs="Times New Roman"/>
          <w:iCs/>
          <w:sz w:val="24"/>
          <w:szCs w:val="24"/>
        </w:rPr>
        <w:t>)</w:t>
      </w:r>
      <w:r w:rsidRPr="00DC1517">
        <w:rPr>
          <w:rFonts w:ascii="Times New Roman" w:hAnsi="Times New Roman" w:cs="Times New Roman"/>
          <w:sz w:val="24"/>
          <w:szCs w:val="24"/>
        </w:rPr>
        <w:t xml:space="preserve"> i stosuje go w wypowiedziach</w:t>
      </w:r>
    </w:p>
    <w:p w14:paraId="44442778" w14:textId="77777777" w:rsidR="009450DB" w:rsidRPr="00DC1517" w:rsidRDefault="009450DB" w:rsidP="00DC1517">
      <w:pPr>
        <w:widowControl/>
        <w:numPr>
          <w:ilvl w:val="0"/>
          <w:numId w:val="25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tworzy imiesłów czasu przeszłego (</w:t>
      </w:r>
      <w:proofErr w:type="spellStart"/>
      <w:r w:rsidRPr="00DC1517">
        <w:rPr>
          <w:rFonts w:ascii="Times New Roman" w:hAnsi="Times New Roman" w:cs="Times New Roman"/>
          <w:i/>
          <w:sz w:val="24"/>
          <w:szCs w:val="24"/>
        </w:rPr>
        <w:t>Partizip</w:t>
      </w:r>
      <w:proofErr w:type="spellEnd"/>
      <w:r w:rsidRPr="00DC1517">
        <w:rPr>
          <w:rFonts w:ascii="Times New Roman" w:hAnsi="Times New Roman" w:cs="Times New Roman"/>
          <w:i/>
          <w:sz w:val="24"/>
          <w:szCs w:val="24"/>
        </w:rPr>
        <w:t xml:space="preserve"> Perfekt</w:t>
      </w:r>
      <w:r w:rsidRPr="00DC1517">
        <w:rPr>
          <w:rFonts w:ascii="Times New Roman" w:hAnsi="Times New Roman" w:cs="Times New Roman"/>
          <w:iCs/>
          <w:sz w:val="24"/>
          <w:szCs w:val="24"/>
        </w:rPr>
        <w:t>)</w:t>
      </w:r>
      <w:proofErr w:type="spellStart"/>
      <w:r w:rsidRPr="00DC1517">
        <w:rPr>
          <w:rFonts w:ascii="Times New Roman" w:hAnsi="Times New Roman" w:cs="Times New Roman"/>
          <w:sz w:val="24"/>
          <w:szCs w:val="24"/>
        </w:rPr>
        <w:t>wybranychczasowników</w:t>
      </w:r>
      <w:proofErr w:type="spellEnd"/>
      <w:r w:rsidRPr="00DC1517">
        <w:rPr>
          <w:rFonts w:ascii="Times New Roman" w:hAnsi="Times New Roman" w:cs="Times New Roman"/>
          <w:sz w:val="24"/>
          <w:szCs w:val="24"/>
        </w:rPr>
        <w:t xml:space="preserve"> regularnych i nieregularnych</w:t>
      </w:r>
    </w:p>
    <w:p w14:paraId="05AB059B" w14:textId="77777777" w:rsidR="009450DB" w:rsidRPr="00DC1517" w:rsidRDefault="009450DB" w:rsidP="00DC1517">
      <w:pPr>
        <w:widowControl/>
        <w:numPr>
          <w:ilvl w:val="0"/>
          <w:numId w:val="25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 xml:space="preserve">tworzy czas przeszły </w:t>
      </w:r>
      <w:r w:rsidRPr="00DC1517">
        <w:rPr>
          <w:rFonts w:ascii="Times New Roman" w:hAnsi="Times New Roman" w:cs="Times New Roman"/>
          <w:iCs/>
          <w:sz w:val="24"/>
          <w:szCs w:val="24"/>
        </w:rPr>
        <w:t>(</w:t>
      </w:r>
      <w:r w:rsidRPr="00DC1517">
        <w:rPr>
          <w:rFonts w:ascii="Times New Roman" w:hAnsi="Times New Roman" w:cs="Times New Roman"/>
          <w:i/>
          <w:sz w:val="24"/>
          <w:szCs w:val="24"/>
        </w:rPr>
        <w:t>Perfekt</w:t>
      </w:r>
      <w:r w:rsidRPr="00DC1517">
        <w:rPr>
          <w:rFonts w:ascii="Times New Roman" w:hAnsi="Times New Roman" w:cs="Times New Roman"/>
          <w:iCs/>
          <w:sz w:val="24"/>
          <w:szCs w:val="24"/>
        </w:rPr>
        <w:t>)</w:t>
      </w:r>
      <w:r w:rsidRPr="00DC1517">
        <w:rPr>
          <w:rFonts w:ascii="Times New Roman" w:hAnsi="Times New Roman" w:cs="Times New Roman"/>
          <w:sz w:val="24"/>
          <w:szCs w:val="24"/>
        </w:rPr>
        <w:t xml:space="preserve"> z czasownikiem posiłkowym </w:t>
      </w:r>
      <w:proofErr w:type="spellStart"/>
      <w:r w:rsidRPr="00DC1517">
        <w:rPr>
          <w:rFonts w:ascii="Times New Roman" w:hAnsi="Times New Roman" w:cs="Times New Roman"/>
          <w:i/>
          <w:sz w:val="24"/>
          <w:szCs w:val="24"/>
        </w:rPr>
        <w:t>sein</w:t>
      </w:r>
      <w:proofErr w:type="spellEnd"/>
    </w:p>
    <w:p w14:paraId="0D02CB13" w14:textId="77777777" w:rsidR="009450DB" w:rsidRPr="00DC1517" w:rsidRDefault="009450DB" w:rsidP="00DC1517">
      <w:pPr>
        <w:widowControl/>
        <w:numPr>
          <w:ilvl w:val="0"/>
          <w:numId w:val="25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tworzy wypowiedzi w czasie przeszłym</w:t>
      </w:r>
      <w:r w:rsidRPr="00DC1517">
        <w:rPr>
          <w:rFonts w:ascii="Times New Roman" w:hAnsi="Times New Roman" w:cs="Times New Roman"/>
          <w:iCs/>
          <w:sz w:val="24"/>
          <w:szCs w:val="24"/>
        </w:rPr>
        <w:t>(</w:t>
      </w:r>
      <w:r w:rsidRPr="00DC1517">
        <w:rPr>
          <w:rFonts w:ascii="Times New Roman" w:hAnsi="Times New Roman" w:cs="Times New Roman"/>
          <w:i/>
          <w:sz w:val="24"/>
          <w:szCs w:val="24"/>
        </w:rPr>
        <w:t>Perfekt</w:t>
      </w:r>
      <w:r w:rsidRPr="00DC1517">
        <w:rPr>
          <w:rFonts w:ascii="Times New Roman" w:hAnsi="Times New Roman" w:cs="Times New Roman"/>
          <w:iCs/>
          <w:sz w:val="24"/>
          <w:szCs w:val="24"/>
        </w:rPr>
        <w:t>) popełniając przy tym, niewielkie błędy</w:t>
      </w:r>
    </w:p>
    <w:p w14:paraId="3F35617B" w14:textId="77777777" w:rsidR="009450DB" w:rsidRPr="00DC1517" w:rsidRDefault="009450DB" w:rsidP="00DC1517">
      <w:pPr>
        <w:spacing w:line="360" w:lineRule="auto"/>
        <w:ind w:right="-142"/>
        <w:rPr>
          <w:rFonts w:ascii="Times New Roman" w:hAnsi="Times New Roman" w:cs="Times New Roman"/>
          <w:sz w:val="24"/>
          <w:szCs w:val="24"/>
        </w:rPr>
      </w:pPr>
    </w:p>
    <w:p w14:paraId="7023CCA7" w14:textId="77777777" w:rsidR="00DC1517" w:rsidRDefault="00DC1517" w:rsidP="00DC151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5F38C4D" w14:textId="77777777" w:rsidR="00DC1517" w:rsidRDefault="00DC1517" w:rsidP="00DC151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DE993C1" w14:textId="286F03DA" w:rsidR="009450DB" w:rsidRPr="00DC1517" w:rsidRDefault="009450DB" w:rsidP="00DC151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C1517">
        <w:rPr>
          <w:rFonts w:ascii="Times New Roman" w:hAnsi="Times New Roman" w:cs="Times New Roman"/>
          <w:b/>
          <w:sz w:val="24"/>
          <w:szCs w:val="24"/>
        </w:rPr>
        <w:lastRenderedPageBreak/>
        <w:t>Na ocenę bardzo dobrą</w:t>
      </w:r>
    </w:p>
    <w:p w14:paraId="04D65EC9" w14:textId="77777777" w:rsidR="009450DB" w:rsidRPr="00DC1517" w:rsidRDefault="009450DB" w:rsidP="00DC151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To, co na ocenę dopuszczającą, dostateczną, dobrą oraz:</w:t>
      </w:r>
    </w:p>
    <w:p w14:paraId="2EFEE850" w14:textId="77777777" w:rsidR="009450DB" w:rsidRPr="00DC1517" w:rsidRDefault="009450DB" w:rsidP="00DC1517">
      <w:pPr>
        <w:widowControl/>
        <w:numPr>
          <w:ilvl w:val="0"/>
          <w:numId w:val="23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opowiada o szpitalu dla słoni</w:t>
      </w:r>
    </w:p>
    <w:p w14:paraId="04230DBF" w14:textId="77777777" w:rsidR="009450DB" w:rsidRPr="00DC1517" w:rsidRDefault="009450DB" w:rsidP="00DC1517">
      <w:pPr>
        <w:widowControl/>
        <w:numPr>
          <w:ilvl w:val="0"/>
          <w:numId w:val="23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informuje o dolegliwościach innych</w:t>
      </w:r>
    </w:p>
    <w:p w14:paraId="4FD31334" w14:textId="77777777" w:rsidR="009450DB" w:rsidRPr="00DC1517" w:rsidRDefault="009450DB" w:rsidP="00DC1517">
      <w:pPr>
        <w:widowControl/>
        <w:numPr>
          <w:ilvl w:val="0"/>
          <w:numId w:val="23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stosuje w wypowiedziach nazwy lekarstw</w:t>
      </w:r>
    </w:p>
    <w:p w14:paraId="6F94A248" w14:textId="77777777" w:rsidR="009450DB" w:rsidRPr="00DC1517" w:rsidRDefault="009450DB" w:rsidP="00DC1517">
      <w:pPr>
        <w:widowControl/>
        <w:numPr>
          <w:ilvl w:val="0"/>
          <w:numId w:val="23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opowiada o szpitalu w pociągu lekarskim w Argentynie</w:t>
      </w:r>
    </w:p>
    <w:p w14:paraId="34228FAE" w14:textId="77777777" w:rsidR="009450DB" w:rsidRPr="00DC1517" w:rsidRDefault="009450DB" w:rsidP="00DC1517">
      <w:pPr>
        <w:widowControl/>
        <w:numPr>
          <w:ilvl w:val="0"/>
          <w:numId w:val="23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 xml:space="preserve">stosuje w wypowiedziach czasownik rozdzielnie złożony </w:t>
      </w:r>
      <w:proofErr w:type="spellStart"/>
      <w:r w:rsidRPr="00DC1517">
        <w:rPr>
          <w:rFonts w:ascii="Times New Roman" w:hAnsi="Times New Roman" w:cs="Times New Roman"/>
          <w:i/>
          <w:sz w:val="24"/>
          <w:szCs w:val="24"/>
        </w:rPr>
        <w:t>wehtun</w:t>
      </w:r>
      <w:proofErr w:type="spellEnd"/>
    </w:p>
    <w:p w14:paraId="2CEED2DD" w14:textId="77777777" w:rsidR="009450DB" w:rsidRPr="00DC1517" w:rsidRDefault="009450DB" w:rsidP="00DC1517">
      <w:pPr>
        <w:widowControl/>
        <w:numPr>
          <w:ilvl w:val="0"/>
          <w:numId w:val="23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bezbłędnie stosuje w zdaniach rodzajniki określone, nieokreślone oraz  zaimki dzierżawcze w celowniku</w:t>
      </w:r>
    </w:p>
    <w:p w14:paraId="611C3B27" w14:textId="77777777" w:rsidR="009450DB" w:rsidRPr="00DC1517" w:rsidRDefault="009450DB" w:rsidP="00DC1517">
      <w:pPr>
        <w:widowControl/>
        <w:numPr>
          <w:ilvl w:val="0"/>
          <w:numId w:val="23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bezbłędnie stosuje w zdaniach odmianę zaimków osobowych w celowniku</w:t>
      </w:r>
    </w:p>
    <w:p w14:paraId="13164354" w14:textId="77777777" w:rsidR="009450DB" w:rsidRPr="00DC1517" w:rsidRDefault="009450DB" w:rsidP="00DC1517">
      <w:pPr>
        <w:widowControl/>
        <w:numPr>
          <w:ilvl w:val="0"/>
          <w:numId w:val="23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opowiada o domach znanych osób z krajów niemieckiego obszaru językowego</w:t>
      </w:r>
    </w:p>
    <w:p w14:paraId="5821A02A" w14:textId="77777777" w:rsidR="009450DB" w:rsidRPr="00DC1517" w:rsidRDefault="009450DB" w:rsidP="00DC1517">
      <w:pPr>
        <w:widowControl/>
        <w:numPr>
          <w:ilvl w:val="0"/>
          <w:numId w:val="23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 xml:space="preserve">bezbłędnie </w:t>
      </w:r>
      <w:r w:rsidRPr="00DC1517">
        <w:rPr>
          <w:rFonts w:ascii="Times New Roman" w:hAnsi="Times New Roman" w:cs="Times New Roman"/>
          <w:color w:val="000000"/>
          <w:sz w:val="24"/>
          <w:szCs w:val="24"/>
          <w:lang w:eastAsia="de-DE"/>
        </w:rPr>
        <w:t xml:space="preserve">stosuje w wypowiedziach przyimki </w:t>
      </w:r>
      <w:r w:rsidRPr="00DC1517">
        <w:rPr>
          <w:rFonts w:ascii="Times New Roman" w:hAnsi="Times New Roman" w:cs="Times New Roman"/>
          <w:sz w:val="24"/>
          <w:szCs w:val="24"/>
        </w:rPr>
        <w:t>z celownikiem lub biernikiem</w:t>
      </w:r>
    </w:p>
    <w:p w14:paraId="1D0A635F" w14:textId="77777777" w:rsidR="009450DB" w:rsidRPr="00DC1517" w:rsidRDefault="009450DB" w:rsidP="00DC1517">
      <w:pPr>
        <w:widowControl/>
        <w:numPr>
          <w:ilvl w:val="0"/>
          <w:numId w:val="23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opowiada o życiu nastolatka na wsi</w:t>
      </w:r>
    </w:p>
    <w:p w14:paraId="3292ED82" w14:textId="77777777" w:rsidR="009450DB" w:rsidRPr="00DC1517" w:rsidRDefault="009450DB" w:rsidP="00DC1517">
      <w:pPr>
        <w:widowControl/>
        <w:numPr>
          <w:ilvl w:val="0"/>
          <w:numId w:val="23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opowiada o swoim miejscu zamieszkania</w:t>
      </w:r>
    </w:p>
    <w:p w14:paraId="49AE5E55" w14:textId="77777777" w:rsidR="009450DB" w:rsidRPr="00DC1517" w:rsidRDefault="009450DB" w:rsidP="00DC1517">
      <w:pPr>
        <w:widowControl/>
        <w:numPr>
          <w:ilvl w:val="0"/>
          <w:numId w:val="23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 xml:space="preserve">nazywa święta i uroczystości obchodzone w Niemczech oraz podaje ich daty </w:t>
      </w:r>
    </w:p>
    <w:p w14:paraId="4165AF02" w14:textId="77777777" w:rsidR="009450DB" w:rsidRPr="00DC1517" w:rsidRDefault="009450DB" w:rsidP="00DC1517">
      <w:pPr>
        <w:widowControl/>
        <w:numPr>
          <w:ilvl w:val="0"/>
          <w:numId w:val="25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stosuje w wypowiedziach nazwy typowych prezentów</w:t>
      </w:r>
    </w:p>
    <w:p w14:paraId="74F7A82E" w14:textId="77777777" w:rsidR="009450DB" w:rsidRPr="00DC1517" w:rsidRDefault="009450DB" w:rsidP="00DC1517">
      <w:pPr>
        <w:widowControl/>
        <w:numPr>
          <w:ilvl w:val="0"/>
          <w:numId w:val="25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mówi, co komu daje w prezencie</w:t>
      </w:r>
    </w:p>
    <w:p w14:paraId="5BFBDF5A" w14:textId="77777777" w:rsidR="009450DB" w:rsidRPr="00DC1517" w:rsidRDefault="009450DB" w:rsidP="00DC1517">
      <w:pPr>
        <w:widowControl/>
        <w:numPr>
          <w:ilvl w:val="0"/>
          <w:numId w:val="25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opowiada o karnawale w Kolonii</w:t>
      </w:r>
    </w:p>
    <w:p w14:paraId="68B4563C" w14:textId="77777777" w:rsidR="009450DB" w:rsidRPr="00DC1517" w:rsidRDefault="009450DB" w:rsidP="00DC1517">
      <w:pPr>
        <w:widowControl/>
        <w:numPr>
          <w:ilvl w:val="0"/>
          <w:numId w:val="25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opowiada o swoim rozkładzie dnia podczas wymiany uczniowskiej</w:t>
      </w:r>
    </w:p>
    <w:p w14:paraId="695D3421" w14:textId="77777777" w:rsidR="009450DB" w:rsidRPr="00DC1517" w:rsidRDefault="009450DB" w:rsidP="00DC1517">
      <w:pPr>
        <w:widowControl/>
        <w:numPr>
          <w:ilvl w:val="0"/>
          <w:numId w:val="25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 xml:space="preserve">stosuje bezbłędnie czas przeszły </w:t>
      </w:r>
      <w:r w:rsidRPr="00DC1517">
        <w:rPr>
          <w:rFonts w:ascii="Times New Roman" w:hAnsi="Times New Roman" w:cs="Times New Roman"/>
          <w:iCs/>
          <w:sz w:val="24"/>
          <w:szCs w:val="24"/>
        </w:rPr>
        <w:t>(</w:t>
      </w:r>
      <w:r w:rsidRPr="00DC1517">
        <w:rPr>
          <w:rFonts w:ascii="Times New Roman" w:hAnsi="Times New Roman" w:cs="Times New Roman"/>
          <w:i/>
          <w:sz w:val="24"/>
          <w:szCs w:val="24"/>
        </w:rPr>
        <w:t>Perfekt</w:t>
      </w:r>
      <w:r w:rsidRPr="00DC1517">
        <w:rPr>
          <w:rFonts w:ascii="Times New Roman" w:hAnsi="Times New Roman" w:cs="Times New Roman"/>
          <w:iCs/>
          <w:sz w:val="24"/>
          <w:szCs w:val="24"/>
        </w:rPr>
        <w:t>)</w:t>
      </w:r>
      <w:r w:rsidRPr="00DC1517">
        <w:rPr>
          <w:rFonts w:ascii="Times New Roman" w:hAnsi="Times New Roman" w:cs="Times New Roman"/>
          <w:sz w:val="24"/>
          <w:szCs w:val="24"/>
        </w:rPr>
        <w:t xml:space="preserve"> w wypowiedziach używając czasowników regularnych i nieregularnych</w:t>
      </w:r>
    </w:p>
    <w:p w14:paraId="37A5CB40" w14:textId="77777777" w:rsidR="009450DB" w:rsidRPr="00DC1517" w:rsidRDefault="009450DB" w:rsidP="00DC1517">
      <w:pPr>
        <w:widowControl/>
        <w:numPr>
          <w:ilvl w:val="0"/>
          <w:numId w:val="25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 xml:space="preserve">tworzy czas przeszły </w:t>
      </w:r>
      <w:r w:rsidRPr="00DC1517">
        <w:rPr>
          <w:rFonts w:ascii="Times New Roman" w:hAnsi="Times New Roman" w:cs="Times New Roman"/>
          <w:iCs/>
          <w:sz w:val="24"/>
          <w:szCs w:val="24"/>
        </w:rPr>
        <w:t>(</w:t>
      </w:r>
      <w:r w:rsidRPr="00DC1517">
        <w:rPr>
          <w:rFonts w:ascii="Times New Roman" w:hAnsi="Times New Roman" w:cs="Times New Roman"/>
          <w:i/>
          <w:sz w:val="24"/>
          <w:szCs w:val="24"/>
        </w:rPr>
        <w:t>Perfekt</w:t>
      </w:r>
      <w:r w:rsidRPr="00DC1517">
        <w:rPr>
          <w:rFonts w:ascii="Times New Roman" w:hAnsi="Times New Roman" w:cs="Times New Roman"/>
          <w:iCs/>
          <w:sz w:val="24"/>
          <w:szCs w:val="24"/>
        </w:rPr>
        <w:t>)</w:t>
      </w:r>
      <w:r w:rsidRPr="00DC1517">
        <w:rPr>
          <w:rFonts w:ascii="Times New Roman" w:hAnsi="Times New Roman" w:cs="Times New Roman"/>
          <w:sz w:val="24"/>
          <w:szCs w:val="24"/>
        </w:rPr>
        <w:t xml:space="preserve"> z czasownikiem posiłkowym </w:t>
      </w:r>
      <w:proofErr w:type="spellStart"/>
      <w:r w:rsidRPr="00DC1517">
        <w:rPr>
          <w:rFonts w:ascii="Times New Roman" w:hAnsi="Times New Roman" w:cs="Times New Roman"/>
          <w:i/>
          <w:sz w:val="24"/>
          <w:szCs w:val="24"/>
        </w:rPr>
        <w:t>sein</w:t>
      </w:r>
      <w:proofErr w:type="spellEnd"/>
    </w:p>
    <w:p w14:paraId="6E733A5A" w14:textId="77777777" w:rsidR="009450DB" w:rsidRPr="00DC1517" w:rsidRDefault="009450DB" w:rsidP="00DC1517">
      <w:pPr>
        <w:widowControl/>
        <w:numPr>
          <w:ilvl w:val="0"/>
          <w:numId w:val="25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poprawnie odpowiada na pytania w czasie przeszłym</w:t>
      </w:r>
      <w:r w:rsidRPr="00DC1517">
        <w:rPr>
          <w:rFonts w:ascii="Times New Roman" w:hAnsi="Times New Roman" w:cs="Times New Roman"/>
          <w:iCs/>
          <w:sz w:val="24"/>
          <w:szCs w:val="24"/>
        </w:rPr>
        <w:t>(</w:t>
      </w:r>
      <w:r w:rsidRPr="00DC1517">
        <w:rPr>
          <w:rFonts w:ascii="Times New Roman" w:hAnsi="Times New Roman" w:cs="Times New Roman"/>
          <w:i/>
          <w:sz w:val="24"/>
          <w:szCs w:val="24"/>
        </w:rPr>
        <w:t>Perfekt</w:t>
      </w:r>
      <w:r w:rsidRPr="00DC1517">
        <w:rPr>
          <w:rFonts w:ascii="Times New Roman" w:hAnsi="Times New Roman" w:cs="Times New Roman"/>
          <w:iCs/>
          <w:sz w:val="24"/>
          <w:szCs w:val="24"/>
        </w:rPr>
        <w:t>)</w:t>
      </w:r>
    </w:p>
    <w:p w14:paraId="5592824F" w14:textId="77777777" w:rsidR="009450DB" w:rsidRPr="00DC1517" w:rsidRDefault="009450DB" w:rsidP="00DC151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09DF507" w14:textId="77777777" w:rsidR="009450DB" w:rsidRPr="00DC1517" w:rsidRDefault="009450DB" w:rsidP="00DC151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C1517">
        <w:rPr>
          <w:rFonts w:ascii="Times New Roman" w:hAnsi="Times New Roman" w:cs="Times New Roman"/>
          <w:b/>
          <w:sz w:val="24"/>
          <w:szCs w:val="24"/>
        </w:rPr>
        <w:t>Na ocenę celującą</w:t>
      </w:r>
    </w:p>
    <w:p w14:paraId="76CDEFB2" w14:textId="03FE11C5" w:rsidR="009450DB" w:rsidRPr="00DC1517" w:rsidRDefault="009450DB" w:rsidP="00DC151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 xml:space="preserve">To, co na ocenę dopuszczającą, dostateczną, dobrą i bardzo dobrą potrafi wykonać </w:t>
      </w:r>
      <w:r w:rsidR="00DC1517" w:rsidRPr="00DC1517">
        <w:rPr>
          <w:rFonts w:ascii="Times New Roman" w:hAnsi="Times New Roman" w:cs="Times New Roman"/>
          <w:sz w:val="24"/>
          <w:szCs w:val="24"/>
        </w:rPr>
        <w:t xml:space="preserve">prawie </w:t>
      </w:r>
      <w:r w:rsidRPr="00DC1517">
        <w:rPr>
          <w:rFonts w:ascii="Times New Roman" w:hAnsi="Times New Roman" w:cs="Times New Roman"/>
          <w:sz w:val="24"/>
          <w:szCs w:val="24"/>
        </w:rPr>
        <w:t xml:space="preserve">bezbłędnie oraz: </w:t>
      </w:r>
    </w:p>
    <w:p w14:paraId="7DFE3C7F" w14:textId="22C4892B" w:rsidR="009450DB" w:rsidRPr="00DC1517" w:rsidRDefault="009450DB" w:rsidP="00DC1517">
      <w:pPr>
        <w:widowControl/>
        <w:numPr>
          <w:ilvl w:val="0"/>
          <w:numId w:val="22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 xml:space="preserve">rozwiązuje dodatkowe ćwiczenia </w:t>
      </w:r>
      <w:r w:rsidR="00DC1517" w:rsidRPr="00DC1517">
        <w:rPr>
          <w:rFonts w:ascii="Times New Roman" w:hAnsi="Times New Roman" w:cs="Times New Roman"/>
          <w:sz w:val="24"/>
          <w:szCs w:val="24"/>
        </w:rPr>
        <w:t>zawierające</w:t>
      </w:r>
      <w:r w:rsidRPr="00DC1517">
        <w:rPr>
          <w:rFonts w:ascii="Times New Roman" w:hAnsi="Times New Roman" w:cs="Times New Roman"/>
          <w:sz w:val="24"/>
          <w:szCs w:val="24"/>
        </w:rPr>
        <w:t xml:space="preserve"> zagadnie</w:t>
      </w:r>
      <w:r w:rsidR="00DC1517" w:rsidRPr="00DC1517">
        <w:rPr>
          <w:rFonts w:ascii="Times New Roman" w:hAnsi="Times New Roman" w:cs="Times New Roman"/>
          <w:sz w:val="24"/>
          <w:szCs w:val="24"/>
        </w:rPr>
        <w:t xml:space="preserve">nia </w:t>
      </w:r>
      <w:r w:rsidRPr="00DC1517">
        <w:rPr>
          <w:rFonts w:ascii="Times New Roman" w:hAnsi="Times New Roman" w:cs="Times New Roman"/>
          <w:sz w:val="24"/>
          <w:szCs w:val="24"/>
        </w:rPr>
        <w:t>omawian</w:t>
      </w:r>
      <w:r w:rsidR="00DC1517" w:rsidRPr="00DC1517">
        <w:rPr>
          <w:rFonts w:ascii="Times New Roman" w:hAnsi="Times New Roman" w:cs="Times New Roman"/>
          <w:sz w:val="24"/>
          <w:szCs w:val="24"/>
        </w:rPr>
        <w:t>e</w:t>
      </w:r>
      <w:r w:rsidRPr="00DC1517">
        <w:rPr>
          <w:rFonts w:ascii="Times New Roman" w:hAnsi="Times New Roman" w:cs="Times New Roman"/>
          <w:sz w:val="24"/>
          <w:szCs w:val="24"/>
        </w:rPr>
        <w:t xml:space="preserve"> na lekcji </w:t>
      </w:r>
    </w:p>
    <w:p w14:paraId="1D63CAAD" w14:textId="77777777" w:rsidR="009450DB" w:rsidRPr="00DC1517" w:rsidRDefault="009450DB" w:rsidP="00DC1517">
      <w:pPr>
        <w:widowControl/>
        <w:numPr>
          <w:ilvl w:val="0"/>
          <w:numId w:val="22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 xml:space="preserve"> bierze udział w konkursach z języka niemieckiego</w:t>
      </w:r>
      <w:r w:rsidR="00E02D95" w:rsidRPr="00DC1517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B6DE408" w14:textId="4C3352D1" w:rsidR="009450DB" w:rsidRPr="00DC1517" w:rsidRDefault="009450DB" w:rsidP="00DC1517">
      <w:pPr>
        <w:widowControl/>
        <w:numPr>
          <w:ilvl w:val="0"/>
          <w:numId w:val="22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 xml:space="preserve">dodatkowo wykonuje prezentacje multimedialne  oraz inne materiały np. plakaty, materiały na gazetkę, krótki quiz związany z tematem lekcji itp. </w:t>
      </w:r>
    </w:p>
    <w:p w14:paraId="31D1C2ED" w14:textId="77777777" w:rsidR="009450DB" w:rsidRPr="00DC1517" w:rsidRDefault="009450DB" w:rsidP="00DC1517">
      <w:pPr>
        <w:spacing w:line="360" w:lineRule="auto"/>
        <w:ind w:left="317"/>
        <w:rPr>
          <w:rFonts w:ascii="Times New Roman" w:hAnsi="Times New Roman" w:cs="Times New Roman"/>
          <w:sz w:val="24"/>
          <w:szCs w:val="24"/>
        </w:rPr>
      </w:pPr>
    </w:p>
    <w:p w14:paraId="572FC487" w14:textId="77777777" w:rsidR="0031106E" w:rsidRPr="00DC1517" w:rsidRDefault="0031106E" w:rsidP="00DC151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E40D7E7" w14:textId="77777777" w:rsidR="00DC1517" w:rsidRDefault="00DC1517" w:rsidP="00DC151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5E93655A" w14:textId="2B5A321A" w:rsidR="0031106E" w:rsidRPr="00DC1517" w:rsidRDefault="00DE1147" w:rsidP="00DC151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C1517"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440E90" w:rsidRPr="00DC1517">
        <w:rPr>
          <w:rFonts w:ascii="Times New Roman" w:hAnsi="Times New Roman" w:cs="Times New Roman"/>
          <w:b/>
          <w:sz w:val="24"/>
          <w:szCs w:val="24"/>
        </w:rPr>
        <w:t>. WYMAGANIA EDUKACYJNE NA OCENĘ ROCZNĄ</w:t>
      </w:r>
    </w:p>
    <w:p w14:paraId="57A426A1" w14:textId="77777777" w:rsidR="00F87FAB" w:rsidRPr="00DC1517" w:rsidRDefault="00F87FAB" w:rsidP="00DC151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F6ACEC5" w14:textId="26F4BF2E" w:rsidR="0031106E" w:rsidRPr="00DC1517" w:rsidRDefault="00EA56D7" w:rsidP="00DC151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C1517">
        <w:rPr>
          <w:rFonts w:ascii="Times New Roman" w:hAnsi="Times New Roman" w:cs="Times New Roman"/>
          <w:b/>
          <w:sz w:val="24"/>
          <w:szCs w:val="24"/>
        </w:rPr>
        <w:t xml:space="preserve">W przypadku oceny rocznej brana jest pod uwagę ocena śródroczna, wymagania edukacyjne obowiązujące w I okresie oraz wymagania obowiązujące w II </w:t>
      </w:r>
      <w:r w:rsidR="00DC1517" w:rsidRPr="00DC1517">
        <w:rPr>
          <w:rFonts w:ascii="Times New Roman" w:hAnsi="Times New Roman" w:cs="Times New Roman"/>
          <w:b/>
          <w:sz w:val="24"/>
          <w:szCs w:val="24"/>
        </w:rPr>
        <w:t>okresie roku</w:t>
      </w:r>
      <w:r w:rsidR="000049AD" w:rsidRPr="00DC1517">
        <w:rPr>
          <w:rFonts w:ascii="Times New Roman" w:hAnsi="Times New Roman" w:cs="Times New Roman"/>
          <w:b/>
          <w:sz w:val="24"/>
          <w:szCs w:val="24"/>
        </w:rPr>
        <w:t xml:space="preserve"> szkolnego</w:t>
      </w:r>
      <w:r w:rsidRPr="00DC1517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4F8B4511" w14:textId="77777777" w:rsidR="00440E90" w:rsidRPr="00DC1517" w:rsidRDefault="00440E90" w:rsidP="00DC1517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CE56D6D" w14:textId="54E176E0" w:rsidR="00EA56D7" w:rsidRPr="00DC1517" w:rsidRDefault="00EA56D7" w:rsidP="00DC1517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C1517">
        <w:rPr>
          <w:rFonts w:ascii="Times New Roman" w:hAnsi="Times New Roman" w:cs="Times New Roman"/>
          <w:b/>
          <w:sz w:val="24"/>
          <w:szCs w:val="24"/>
        </w:rPr>
        <w:t>Rozdział 4-6</w:t>
      </w:r>
    </w:p>
    <w:p w14:paraId="78A3B6AD" w14:textId="77777777" w:rsidR="00EA56D7" w:rsidRPr="00DC1517" w:rsidRDefault="00EA56D7" w:rsidP="00DC151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C1517">
        <w:rPr>
          <w:rFonts w:ascii="Times New Roman" w:hAnsi="Times New Roman" w:cs="Times New Roman"/>
          <w:b/>
          <w:sz w:val="24"/>
          <w:szCs w:val="24"/>
        </w:rPr>
        <w:t>Każda wyższa ocena zawiera wymagania dotyczące ocen niższych</w:t>
      </w:r>
    </w:p>
    <w:p w14:paraId="3BA40103" w14:textId="77777777" w:rsidR="00EA56D7" w:rsidRPr="00DC1517" w:rsidRDefault="00EA56D7" w:rsidP="00DC151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DC794CD" w14:textId="77777777" w:rsidR="009450DB" w:rsidRPr="00DC1517" w:rsidRDefault="009450DB" w:rsidP="00DC151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C1517">
        <w:rPr>
          <w:rFonts w:ascii="Times New Roman" w:hAnsi="Times New Roman" w:cs="Times New Roman"/>
          <w:b/>
          <w:sz w:val="24"/>
          <w:szCs w:val="24"/>
        </w:rPr>
        <w:t>Na ocenę dopuszczającą uczeń:</w:t>
      </w:r>
    </w:p>
    <w:p w14:paraId="0CA4459B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nazwy budynków, instytucji oraz miejsc w mieście i czynności w nich wykonywanych</w:t>
      </w:r>
    </w:p>
    <w:p w14:paraId="150F0994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nazywa środki transportu</w:t>
      </w:r>
    </w:p>
    <w:p w14:paraId="7CEF2411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środki transportu w Hamburgu</w:t>
      </w:r>
    </w:p>
    <w:p w14:paraId="7D478DF1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nazywa środki transportu w swoim miejscu zamieszkania</w:t>
      </w:r>
    </w:p>
    <w:p w14:paraId="3D1D5ACD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informuje o swoim miejscu zamieszkania</w:t>
      </w:r>
    </w:p>
    <w:p w14:paraId="2A3134E1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 xml:space="preserve">wie, jak zapytać o drogę w mieście </w:t>
      </w:r>
    </w:p>
    <w:p w14:paraId="3CC65D60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wyrażenia niezbędne do informowania, jak dotrzeć do wybranego miejsca w mieście</w:t>
      </w:r>
    </w:p>
    <w:p w14:paraId="20F90A36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wie, jak wygląda życie nastolatka na wsi</w:t>
      </w:r>
    </w:p>
    <w:p w14:paraId="0D098765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zwroty grzecznościowe</w:t>
      </w:r>
    </w:p>
    <w:p w14:paraId="419BF5FF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nazwy środków transportu do szkół dzieci w Niemczech</w:t>
      </w:r>
    </w:p>
    <w:p w14:paraId="17391C58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atrakcje Frankfurtu nad Menem</w:t>
      </w:r>
    </w:p>
    <w:p w14:paraId="0501143E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nazwy części garderoby i wybranych akcesoriów</w:t>
      </w:r>
    </w:p>
    <w:p w14:paraId="157251D0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wymienia problemy nastolatków</w:t>
      </w:r>
    </w:p>
    <w:p w14:paraId="5DB95062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pyta o rozmiar, kolor i cenę ubrań</w:t>
      </w:r>
    </w:p>
    <w:p w14:paraId="294DA5CE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nazywa kilka symboli wielkanocnych</w:t>
      </w:r>
    </w:p>
    <w:p w14:paraId="22DEA063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wymienia zwyczaje wielkanocne w Niemczech</w:t>
      </w:r>
    </w:p>
    <w:p w14:paraId="51BBB38E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kilka osobistości niemieckiego świata mody</w:t>
      </w:r>
    </w:p>
    <w:p w14:paraId="28E43444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tylko częściowo zna zasady odmiany przymiotników po rodzajniku określonym, nieokreślonym</w:t>
      </w:r>
      <w:r w:rsidRPr="00DC1517">
        <w:rPr>
          <w:rFonts w:ascii="Times New Roman" w:hAnsi="Times New Roman" w:cs="Times New Roman"/>
          <w:iCs/>
          <w:sz w:val="24"/>
          <w:szCs w:val="24"/>
        </w:rPr>
        <w:t>,</w:t>
      </w:r>
      <w:r w:rsidRPr="00DC1517">
        <w:rPr>
          <w:rFonts w:ascii="Times New Roman" w:hAnsi="Times New Roman" w:cs="Times New Roman"/>
          <w:sz w:val="24"/>
          <w:szCs w:val="24"/>
        </w:rPr>
        <w:t xml:space="preserve"> po zaimkach dzierżawczych oraz po przeczeniu </w:t>
      </w:r>
      <w:proofErr w:type="spellStart"/>
      <w:r w:rsidRPr="00DC1517">
        <w:rPr>
          <w:rFonts w:ascii="Times New Roman" w:hAnsi="Times New Roman" w:cs="Times New Roman"/>
          <w:i/>
          <w:sz w:val="24"/>
          <w:szCs w:val="24"/>
        </w:rPr>
        <w:t>kein</w:t>
      </w:r>
      <w:proofErr w:type="spellEnd"/>
      <w:r w:rsidRPr="00DC1517">
        <w:rPr>
          <w:rFonts w:ascii="Times New Roman" w:hAnsi="Times New Roman" w:cs="Times New Roman"/>
          <w:i/>
          <w:sz w:val="24"/>
          <w:szCs w:val="24"/>
        </w:rPr>
        <w:t>/</w:t>
      </w:r>
      <w:proofErr w:type="spellStart"/>
      <w:r w:rsidRPr="00DC1517">
        <w:rPr>
          <w:rFonts w:ascii="Times New Roman" w:hAnsi="Times New Roman" w:cs="Times New Roman"/>
          <w:i/>
          <w:sz w:val="24"/>
          <w:szCs w:val="24"/>
        </w:rPr>
        <w:t>keine</w:t>
      </w:r>
      <w:proofErr w:type="spellEnd"/>
    </w:p>
    <w:p w14:paraId="55B5DAD6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tylko częściowo zna zasady odmiany przymiotników, gdy rzeczownik występuje bez rodzajnika</w:t>
      </w:r>
    </w:p>
    <w:p w14:paraId="3C991E2E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zasady tworzenia zdań złożonych ze spójnikami wymagającymi szyku końcowego</w:t>
      </w:r>
    </w:p>
    <w:p w14:paraId="5927ADC4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 xml:space="preserve">zna rekcję min. 5 czasowników </w:t>
      </w:r>
    </w:p>
    <w:p w14:paraId="624216FC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zasady tworzenia pytań do rekcji czasowników i potrafi z pomocą nauczyciela utworzyć pytania</w:t>
      </w:r>
    </w:p>
    <w:p w14:paraId="1C78B923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 xml:space="preserve">potrafi odmienić czasownik </w:t>
      </w:r>
      <w:proofErr w:type="spellStart"/>
      <w:r w:rsidRPr="00DC1517">
        <w:rPr>
          <w:rFonts w:ascii="Times New Roman" w:hAnsi="Times New Roman" w:cs="Times New Roman"/>
          <w:i/>
          <w:sz w:val="24"/>
          <w:szCs w:val="24"/>
        </w:rPr>
        <w:t>wissen</w:t>
      </w:r>
      <w:proofErr w:type="spellEnd"/>
      <w:r w:rsidRPr="00DC151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C1517">
        <w:rPr>
          <w:rFonts w:ascii="Times New Roman" w:hAnsi="Times New Roman" w:cs="Times New Roman"/>
          <w:sz w:val="24"/>
          <w:szCs w:val="24"/>
        </w:rPr>
        <w:t xml:space="preserve">w czasie teraźniejszym </w:t>
      </w:r>
      <w:r w:rsidRPr="00DC1517">
        <w:rPr>
          <w:rFonts w:ascii="Times New Roman" w:hAnsi="Times New Roman" w:cs="Times New Roman"/>
          <w:iCs/>
          <w:sz w:val="24"/>
          <w:szCs w:val="24"/>
        </w:rPr>
        <w:t>(</w:t>
      </w:r>
      <w:proofErr w:type="spellStart"/>
      <w:r w:rsidRPr="00DC1517">
        <w:rPr>
          <w:rFonts w:ascii="Times New Roman" w:hAnsi="Times New Roman" w:cs="Times New Roman"/>
          <w:i/>
          <w:sz w:val="24"/>
          <w:szCs w:val="24"/>
        </w:rPr>
        <w:t>Präsens</w:t>
      </w:r>
      <w:proofErr w:type="spellEnd"/>
      <w:r w:rsidRPr="00DC1517">
        <w:rPr>
          <w:rFonts w:ascii="Times New Roman" w:hAnsi="Times New Roman" w:cs="Times New Roman"/>
          <w:iCs/>
          <w:sz w:val="24"/>
          <w:szCs w:val="24"/>
        </w:rPr>
        <w:t>)</w:t>
      </w:r>
    </w:p>
    <w:p w14:paraId="5E63234B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nazywa rodzaje książek</w:t>
      </w:r>
    </w:p>
    <w:p w14:paraId="1C4DDB33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lastRenderedPageBreak/>
        <w:t>zna nazwy gatunków filmowych i programów telewizyjnych</w:t>
      </w:r>
    </w:p>
    <w:p w14:paraId="71DEFD07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nazwy niemieckich stacji telewizyjnych</w:t>
      </w:r>
    </w:p>
    <w:p w14:paraId="129DFD04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nazywa zawody i czynności zawodowe</w:t>
      </w:r>
    </w:p>
    <w:p w14:paraId="52004583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nazwy kilku miejsc pracy</w:t>
      </w:r>
    </w:p>
    <w:p w14:paraId="6F77A23B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informuje o swoim wymarzonym zawodzie</w:t>
      </w:r>
    </w:p>
    <w:p w14:paraId="5B97A3FF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 xml:space="preserve">tylko częściowo zna zasady odmiany czasowników regularnych i nieregularnych w czasie przeszłym </w:t>
      </w:r>
      <w:r w:rsidRPr="00DC1517">
        <w:rPr>
          <w:rFonts w:ascii="Times New Roman" w:hAnsi="Times New Roman" w:cs="Times New Roman"/>
          <w:iCs/>
          <w:sz w:val="24"/>
          <w:szCs w:val="24"/>
        </w:rPr>
        <w:t>(</w:t>
      </w:r>
      <w:proofErr w:type="spellStart"/>
      <w:r w:rsidRPr="00DC1517">
        <w:rPr>
          <w:rFonts w:ascii="Times New Roman" w:hAnsi="Times New Roman" w:cs="Times New Roman"/>
          <w:i/>
          <w:sz w:val="24"/>
          <w:szCs w:val="24"/>
        </w:rPr>
        <w:t>Präteritum</w:t>
      </w:r>
      <w:proofErr w:type="spellEnd"/>
      <w:r w:rsidRPr="00DC1517">
        <w:rPr>
          <w:rFonts w:ascii="Times New Roman" w:hAnsi="Times New Roman" w:cs="Times New Roman"/>
          <w:iCs/>
          <w:sz w:val="24"/>
          <w:szCs w:val="24"/>
        </w:rPr>
        <w:t xml:space="preserve">), z pomocą nauczyciela potrafi odmienić dany czasownik </w:t>
      </w:r>
    </w:p>
    <w:p w14:paraId="637B637F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 xml:space="preserve">tylko częściowo zna zasady tworzenia zdań w czasie przeszłym </w:t>
      </w:r>
      <w:r w:rsidRPr="00DC1517">
        <w:rPr>
          <w:rFonts w:ascii="Times New Roman" w:hAnsi="Times New Roman" w:cs="Times New Roman"/>
          <w:iCs/>
          <w:sz w:val="24"/>
          <w:szCs w:val="24"/>
        </w:rPr>
        <w:t>(</w:t>
      </w:r>
      <w:proofErr w:type="spellStart"/>
      <w:r w:rsidRPr="00DC1517">
        <w:rPr>
          <w:rFonts w:ascii="Times New Roman" w:hAnsi="Times New Roman" w:cs="Times New Roman"/>
          <w:i/>
          <w:sz w:val="24"/>
          <w:szCs w:val="24"/>
        </w:rPr>
        <w:t>Präteritum</w:t>
      </w:r>
      <w:proofErr w:type="spellEnd"/>
      <w:r w:rsidRPr="00DC1517">
        <w:rPr>
          <w:rFonts w:ascii="Times New Roman" w:hAnsi="Times New Roman" w:cs="Times New Roman"/>
          <w:iCs/>
          <w:sz w:val="24"/>
          <w:szCs w:val="24"/>
        </w:rPr>
        <w:t>)</w:t>
      </w:r>
    </w:p>
    <w:p w14:paraId="0FA4F4A1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tylko częściowo zna zasady tworzenia zdań warunkowych rzeczywistych</w:t>
      </w:r>
    </w:p>
    <w:p w14:paraId="464970C5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zasady tworzenia czasu przyszłego (</w:t>
      </w:r>
      <w:r w:rsidRPr="00DC1517">
        <w:rPr>
          <w:rFonts w:ascii="Times New Roman" w:hAnsi="Times New Roman" w:cs="Times New Roman"/>
          <w:i/>
          <w:sz w:val="24"/>
          <w:szCs w:val="24"/>
        </w:rPr>
        <w:t>Futur I</w:t>
      </w:r>
      <w:r w:rsidRPr="00DC1517">
        <w:rPr>
          <w:rFonts w:ascii="Times New Roman" w:hAnsi="Times New Roman" w:cs="Times New Roman"/>
          <w:iCs/>
          <w:sz w:val="24"/>
          <w:szCs w:val="24"/>
        </w:rPr>
        <w:t>)</w:t>
      </w:r>
    </w:p>
    <w:p w14:paraId="0A781CD2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ma braki w opanowaniu wiadomości i umiejętności określonych programem nauczania, ale braki te nie uniemożliwiają uzyskanie przez ucznia podstawowej wiedzy w ciągu dalszej nauki</w:t>
      </w:r>
    </w:p>
    <w:p w14:paraId="3CF6634E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odbiera tylko wcześniej poznane komunikaty</w:t>
      </w:r>
    </w:p>
    <w:p w14:paraId="534C77F5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w tekście słuchanym rozumie tylko pojedyncze słowa</w:t>
      </w:r>
    </w:p>
    <w:p w14:paraId="37A2DCED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 xml:space="preserve">w wypowiedzi ustnej popełnia liczne błędy, które znacznie zakłócają komunikację, jego wypowiedź </w:t>
      </w:r>
      <w:r w:rsidR="00EF62EC" w:rsidRPr="00DC1517">
        <w:rPr>
          <w:rFonts w:ascii="Times New Roman" w:hAnsi="Times New Roman" w:cs="Times New Roman"/>
          <w:sz w:val="24"/>
          <w:szCs w:val="24"/>
        </w:rPr>
        <w:t>jest tylko częściowo zrozumiała</w:t>
      </w:r>
    </w:p>
    <w:p w14:paraId="7E0251A7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czyta bardzo wolno, artykułuje i akcentuje podobnie jak w języku polskim</w:t>
      </w:r>
    </w:p>
    <w:p w14:paraId="3A03608A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odwzorowuje napisany tekst, w większości używa nieprawidłowej pisowni i interpunkcji</w:t>
      </w:r>
    </w:p>
    <w:p w14:paraId="2E9B6520" w14:textId="77777777" w:rsidR="009450DB" w:rsidRPr="00DC1517" w:rsidRDefault="009450DB" w:rsidP="00DC151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A83520C" w14:textId="77777777" w:rsidR="009450DB" w:rsidRPr="00DC1517" w:rsidRDefault="009450DB" w:rsidP="00DC151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C1517">
        <w:rPr>
          <w:rFonts w:ascii="Times New Roman" w:hAnsi="Times New Roman" w:cs="Times New Roman"/>
          <w:b/>
          <w:sz w:val="24"/>
          <w:szCs w:val="24"/>
        </w:rPr>
        <w:t>Na ocenę dostateczną</w:t>
      </w:r>
    </w:p>
    <w:p w14:paraId="3AEF4C88" w14:textId="77777777" w:rsidR="009450DB" w:rsidRPr="00DC1517" w:rsidRDefault="009450DB" w:rsidP="00DC151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To, co na ocenę dopuszczającą oraz:</w:t>
      </w:r>
    </w:p>
    <w:p w14:paraId="0957E3C3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opisuje zdjęcie</w:t>
      </w:r>
    </w:p>
    <w:p w14:paraId="0BC967F7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wyrażenia niezbędne do opisu drogi ze szkoły nastolatków</w:t>
      </w:r>
    </w:p>
    <w:p w14:paraId="48A62414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środki transportu w Hamburgu</w:t>
      </w:r>
    </w:p>
    <w:p w14:paraId="28C2F9B2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wie, jak wygląda droga do szkoły dzieci w Niemczech</w:t>
      </w:r>
    </w:p>
    <w:p w14:paraId="5AF1E0C1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wie, jak kupić bilet na dworcu kolejowym</w:t>
      </w:r>
    </w:p>
    <w:p w14:paraId="0C4823B5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wyrażenia niezbędne do uzyskiwania informacji na temat odlotu samolotu</w:t>
      </w:r>
    </w:p>
    <w:p w14:paraId="468E9731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wymienia przyimki występujące z celownikiem i biernikiem</w:t>
      </w:r>
    </w:p>
    <w:p w14:paraId="674B14BB" w14:textId="77777777" w:rsidR="009450DB" w:rsidRPr="00DC1517" w:rsidRDefault="009450DB" w:rsidP="00DC1517">
      <w:pPr>
        <w:widowControl/>
        <w:numPr>
          <w:ilvl w:val="0"/>
          <w:numId w:val="26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zasady tworzenia pytań do wyrażeń przyimkowych</w:t>
      </w:r>
    </w:p>
    <w:p w14:paraId="46673348" w14:textId="77777777" w:rsidR="009450DB" w:rsidRPr="00DC1517" w:rsidRDefault="009450DB" w:rsidP="00DC1517">
      <w:pPr>
        <w:widowControl/>
        <w:numPr>
          <w:ilvl w:val="0"/>
          <w:numId w:val="27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słownictwo niezbędne do wyrażania opinii na temat garderoby</w:t>
      </w:r>
    </w:p>
    <w:p w14:paraId="002739D6" w14:textId="77777777" w:rsidR="009450DB" w:rsidRPr="00DC1517" w:rsidRDefault="009450DB" w:rsidP="00DC1517">
      <w:pPr>
        <w:widowControl/>
        <w:numPr>
          <w:ilvl w:val="0"/>
          <w:numId w:val="27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słownictwo związane z kupowaniem odzieży</w:t>
      </w:r>
    </w:p>
    <w:p w14:paraId="7BE270B3" w14:textId="77777777" w:rsidR="009450DB" w:rsidRPr="00DC1517" w:rsidRDefault="009450DB" w:rsidP="00DC1517">
      <w:pPr>
        <w:widowControl/>
        <w:numPr>
          <w:ilvl w:val="0"/>
          <w:numId w:val="27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słownictwo niezbędne do wyrażania zdania na temat kupowania odzieży</w:t>
      </w:r>
    </w:p>
    <w:p w14:paraId="390A7871" w14:textId="77777777" w:rsidR="009450DB" w:rsidRPr="00DC1517" w:rsidRDefault="009450DB" w:rsidP="00DC1517">
      <w:pPr>
        <w:widowControl/>
        <w:numPr>
          <w:ilvl w:val="0"/>
          <w:numId w:val="27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nazywa wybrane działy w centrum handlowym</w:t>
      </w:r>
    </w:p>
    <w:p w14:paraId="61BB6130" w14:textId="77777777" w:rsidR="009450DB" w:rsidRPr="00DC1517" w:rsidRDefault="009450DB" w:rsidP="00DC1517">
      <w:pPr>
        <w:widowControl/>
        <w:numPr>
          <w:ilvl w:val="0"/>
          <w:numId w:val="27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słownictwo związane z pokazem mody</w:t>
      </w:r>
    </w:p>
    <w:p w14:paraId="6C8C5BFB" w14:textId="77777777" w:rsidR="009450DB" w:rsidRPr="00DC1517" w:rsidRDefault="009450DB" w:rsidP="00DC1517">
      <w:pPr>
        <w:widowControl/>
        <w:numPr>
          <w:ilvl w:val="0"/>
          <w:numId w:val="27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lastRenderedPageBreak/>
        <w:t xml:space="preserve">zna słownictwo niezbędne do wyrażania zdania na temat mody oraz kupowania </w:t>
      </w:r>
    </w:p>
    <w:p w14:paraId="5FB19B73" w14:textId="77777777" w:rsidR="009450DB" w:rsidRPr="00DC1517" w:rsidRDefault="009450DB" w:rsidP="00DC1517">
      <w:pPr>
        <w:widowControl/>
        <w:numPr>
          <w:ilvl w:val="0"/>
          <w:numId w:val="27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zasady odmiany przymiotników po rodzajniku określonym, nieokreślonym</w:t>
      </w:r>
      <w:r w:rsidRPr="00DC1517">
        <w:rPr>
          <w:rFonts w:ascii="Times New Roman" w:hAnsi="Times New Roman" w:cs="Times New Roman"/>
          <w:iCs/>
          <w:sz w:val="24"/>
          <w:szCs w:val="24"/>
        </w:rPr>
        <w:t>,</w:t>
      </w:r>
      <w:r w:rsidRPr="00DC1517">
        <w:rPr>
          <w:rFonts w:ascii="Times New Roman" w:hAnsi="Times New Roman" w:cs="Times New Roman"/>
          <w:sz w:val="24"/>
          <w:szCs w:val="24"/>
        </w:rPr>
        <w:t xml:space="preserve"> po zaimkach dzierżawczych oraz po przeczeniu </w:t>
      </w:r>
      <w:proofErr w:type="spellStart"/>
      <w:r w:rsidRPr="00DC1517">
        <w:rPr>
          <w:rFonts w:ascii="Times New Roman" w:hAnsi="Times New Roman" w:cs="Times New Roman"/>
          <w:i/>
          <w:sz w:val="24"/>
          <w:szCs w:val="24"/>
        </w:rPr>
        <w:t>kein</w:t>
      </w:r>
      <w:proofErr w:type="spellEnd"/>
      <w:r w:rsidRPr="00DC1517">
        <w:rPr>
          <w:rFonts w:ascii="Times New Roman" w:hAnsi="Times New Roman" w:cs="Times New Roman"/>
          <w:i/>
          <w:sz w:val="24"/>
          <w:szCs w:val="24"/>
        </w:rPr>
        <w:t>/</w:t>
      </w:r>
      <w:proofErr w:type="spellStart"/>
      <w:r w:rsidRPr="00DC1517">
        <w:rPr>
          <w:rFonts w:ascii="Times New Roman" w:hAnsi="Times New Roman" w:cs="Times New Roman"/>
          <w:i/>
          <w:sz w:val="24"/>
          <w:szCs w:val="24"/>
        </w:rPr>
        <w:t>keine</w:t>
      </w:r>
      <w:proofErr w:type="spellEnd"/>
    </w:p>
    <w:p w14:paraId="3BA580F1" w14:textId="77777777" w:rsidR="009450DB" w:rsidRPr="00DC1517" w:rsidRDefault="009450DB" w:rsidP="00DC1517">
      <w:pPr>
        <w:widowControl/>
        <w:numPr>
          <w:ilvl w:val="0"/>
          <w:numId w:val="27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zasady odmiany przymiotników, gdy rzeczownik występuje bez rodzajnika</w:t>
      </w:r>
    </w:p>
    <w:p w14:paraId="5750622F" w14:textId="77777777" w:rsidR="009450DB" w:rsidRPr="00DC1517" w:rsidRDefault="009450DB" w:rsidP="00DC1517">
      <w:pPr>
        <w:widowControl/>
        <w:numPr>
          <w:ilvl w:val="0"/>
          <w:numId w:val="27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zasady stosowania w wypowiedziach zaimków wskazujących i pytających</w:t>
      </w:r>
    </w:p>
    <w:p w14:paraId="41D38D99" w14:textId="77777777" w:rsidR="009450DB" w:rsidRPr="00DC1517" w:rsidRDefault="009450DB" w:rsidP="00DC1517">
      <w:pPr>
        <w:widowControl/>
        <w:numPr>
          <w:ilvl w:val="0"/>
          <w:numId w:val="27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zasady tworzenia zdań złożonych ze spójnikami wymagającymi szyku końcowego</w:t>
      </w:r>
    </w:p>
    <w:p w14:paraId="6BEC0F54" w14:textId="77777777" w:rsidR="009450DB" w:rsidRPr="00DC1517" w:rsidRDefault="009450DB" w:rsidP="00DC1517">
      <w:pPr>
        <w:widowControl/>
        <w:numPr>
          <w:ilvl w:val="0"/>
          <w:numId w:val="27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rekcję wybranych czasowników</w:t>
      </w:r>
    </w:p>
    <w:p w14:paraId="5A15072B" w14:textId="77777777" w:rsidR="009450DB" w:rsidRPr="00DC1517" w:rsidRDefault="009450DB" w:rsidP="00DC1517">
      <w:pPr>
        <w:widowControl/>
        <w:numPr>
          <w:ilvl w:val="0"/>
          <w:numId w:val="27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zasady tworzenia pytań do rekcji czasowników</w:t>
      </w:r>
    </w:p>
    <w:p w14:paraId="73C0EDFC" w14:textId="77777777" w:rsidR="009450DB" w:rsidRPr="00DC1517" w:rsidRDefault="009450DB" w:rsidP="00DC1517">
      <w:pPr>
        <w:widowControl/>
        <w:numPr>
          <w:ilvl w:val="0"/>
          <w:numId w:val="27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 xml:space="preserve">zna zasady odmiany czasownika </w:t>
      </w:r>
      <w:proofErr w:type="spellStart"/>
      <w:r w:rsidRPr="00DC1517">
        <w:rPr>
          <w:rFonts w:ascii="Times New Roman" w:hAnsi="Times New Roman" w:cs="Times New Roman"/>
          <w:i/>
          <w:sz w:val="24"/>
          <w:szCs w:val="24"/>
        </w:rPr>
        <w:t>wissen</w:t>
      </w:r>
      <w:proofErr w:type="spellEnd"/>
      <w:r w:rsidRPr="00DC151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C1517">
        <w:rPr>
          <w:rFonts w:ascii="Times New Roman" w:hAnsi="Times New Roman" w:cs="Times New Roman"/>
          <w:sz w:val="24"/>
          <w:szCs w:val="24"/>
        </w:rPr>
        <w:t xml:space="preserve">w czasie teraźniejszym </w:t>
      </w:r>
      <w:r w:rsidRPr="00DC1517">
        <w:rPr>
          <w:rFonts w:ascii="Times New Roman" w:hAnsi="Times New Roman" w:cs="Times New Roman"/>
          <w:iCs/>
          <w:sz w:val="24"/>
          <w:szCs w:val="24"/>
        </w:rPr>
        <w:t>(</w:t>
      </w:r>
      <w:proofErr w:type="spellStart"/>
      <w:r w:rsidRPr="00DC1517">
        <w:rPr>
          <w:rFonts w:ascii="Times New Roman" w:hAnsi="Times New Roman" w:cs="Times New Roman"/>
          <w:i/>
          <w:sz w:val="24"/>
          <w:szCs w:val="24"/>
        </w:rPr>
        <w:t>Präsens</w:t>
      </w:r>
      <w:proofErr w:type="spellEnd"/>
      <w:r w:rsidRPr="00DC1517">
        <w:rPr>
          <w:rFonts w:ascii="Times New Roman" w:hAnsi="Times New Roman" w:cs="Times New Roman"/>
          <w:iCs/>
          <w:sz w:val="24"/>
          <w:szCs w:val="24"/>
        </w:rPr>
        <w:t>)</w:t>
      </w:r>
    </w:p>
    <w:p w14:paraId="4B76D5EE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słownictwo związane z wybranymi dziedzinami kultury</w:t>
      </w:r>
    </w:p>
    <w:p w14:paraId="28F9EF31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podstawowe informacje o wybranych gwiazdach Hollywood niemieckiego pochodzenia</w:t>
      </w:r>
    </w:p>
    <w:p w14:paraId="1759FB94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typy szkół w Niemczech i w Polsce</w:t>
      </w:r>
    </w:p>
    <w:p w14:paraId="721508E5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 xml:space="preserve">zna zasady odmiany czasowników regularnych i nieregularnych w czasie przeszłym </w:t>
      </w:r>
      <w:r w:rsidRPr="00DC1517">
        <w:rPr>
          <w:rFonts w:ascii="Times New Roman" w:hAnsi="Times New Roman" w:cs="Times New Roman"/>
          <w:iCs/>
          <w:sz w:val="24"/>
          <w:szCs w:val="24"/>
        </w:rPr>
        <w:t>(</w:t>
      </w:r>
      <w:proofErr w:type="spellStart"/>
      <w:r w:rsidRPr="00DC1517">
        <w:rPr>
          <w:rFonts w:ascii="Times New Roman" w:hAnsi="Times New Roman" w:cs="Times New Roman"/>
          <w:i/>
          <w:sz w:val="24"/>
          <w:szCs w:val="24"/>
        </w:rPr>
        <w:t>Präteritum</w:t>
      </w:r>
      <w:proofErr w:type="spellEnd"/>
      <w:r w:rsidRPr="00DC1517">
        <w:rPr>
          <w:rFonts w:ascii="Times New Roman" w:hAnsi="Times New Roman" w:cs="Times New Roman"/>
          <w:iCs/>
          <w:sz w:val="24"/>
          <w:szCs w:val="24"/>
        </w:rPr>
        <w:t>)</w:t>
      </w:r>
    </w:p>
    <w:p w14:paraId="2C0338DF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 xml:space="preserve">zna zasady tworzenia zdań w czasie przeszłym </w:t>
      </w:r>
      <w:r w:rsidRPr="00DC1517">
        <w:rPr>
          <w:rFonts w:ascii="Times New Roman" w:hAnsi="Times New Roman" w:cs="Times New Roman"/>
          <w:iCs/>
          <w:sz w:val="24"/>
          <w:szCs w:val="24"/>
        </w:rPr>
        <w:t>(</w:t>
      </w:r>
      <w:proofErr w:type="spellStart"/>
      <w:r w:rsidRPr="00DC1517">
        <w:rPr>
          <w:rFonts w:ascii="Times New Roman" w:hAnsi="Times New Roman" w:cs="Times New Roman"/>
          <w:i/>
          <w:sz w:val="24"/>
          <w:szCs w:val="24"/>
        </w:rPr>
        <w:t>Präteritum</w:t>
      </w:r>
      <w:proofErr w:type="spellEnd"/>
      <w:r w:rsidRPr="00DC1517">
        <w:rPr>
          <w:rFonts w:ascii="Times New Roman" w:hAnsi="Times New Roman" w:cs="Times New Roman"/>
          <w:iCs/>
          <w:sz w:val="24"/>
          <w:szCs w:val="24"/>
        </w:rPr>
        <w:t>)</w:t>
      </w:r>
    </w:p>
    <w:p w14:paraId="12A98A46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zna zasady tworzenia zdań warunkowych rzeczywistych</w:t>
      </w:r>
    </w:p>
    <w:p w14:paraId="0D2A48F2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 xml:space="preserve">nie opanował w pełni wiadomości i umiejętności określonych programem nauczania w danej klasie, </w:t>
      </w:r>
      <w:proofErr w:type="spellStart"/>
      <w:r w:rsidRPr="00DC1517">
        <w:rPr>
          <w:rFonts w:ascii="Times New Roman" w:hAnsi="Times New Roman" w:cs="Times New Roman"/>
          <w:sz w:val="24"/>
          <w:szCs w:val="24"/>
        </w:rPr>
        <w:t>alerozwiązuje</w:t>
      </w:r>
      <w:proofErr w:type="spellEnd"/>
      <w:r w:rsidRPr="00DC1517">
        <w:rPr>
          <w:rFonts w:ascii="Times New Roman" w:hAnsi="Times New Roman" w:cs="Times New Roman"/>
          <w:sz w:val="24"/>
          <w:szCs w:val="24"/>
        </w:rPr>
        <w:t xml:space="preserve"> zadania teoretyczne lub praktyczne o średnim stopniu trudności (niekiedy z pomocą</w:t>
      </w:r>
      <w:r w:rsidR="00EF62EC" w:rsidRPr="00DC1517">
        <w:rPr>
          <w:rFonts w:ascii="Times New Roman" w:hAnsi="Times New Roman" w:cs="Times New Roman"/>
          <w:sz w:val="24"/>
          <w:szCs w:val="24"/>
        </w:rPr>
        <w:t xml:space="preserve"> nauczyciela)</w:t>
      </w:r>
    </w:p>
    <w:p w14:paraId="2A3D1128" w14:textId="77777777" w:rsidR="00EF62EC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 xml:space="preserve"> rozumie proste polecenia nauczyciela</w:t>
      </w:r>
    </w:p>
    <w:p w14:paraId="03C7E993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rozumie wybiórczo treść tekstu słuchanego (po kilkukrotnym wysłuchaniu)</w:t>
      </w:r>
    </w:p>
    <w:p w14:paraId="27586F2A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w wypowiedzi ustnej stosuje proste zdania, często z pomocą nauczyciela</w:t>
      </w:r>
    </w:p>
    <w:p w14:paraId="06AD7208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czyta wolno, popełnia liczne błędy, często nie rozumie treści tekstu</w:t>
      </w:r>
    </w:p>
    <w:p w14:paraId="46FC533B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w wypowiedzi pisemnej popełnia liczne błędy gramatyczne, najczęściej posługuje się prostymi</w:t>
      </w:r>
      <w:r w:rsidR="00EF62EC" w:rsidRPr="00DC1517">
        <w:rPr>
          <w:rFonts w:ascii="Times New Roman" w:hAnsi="Times New Roman" w:cs="Times New Roman"/>
          <w:sz w:val="24"/>
          <w:szCs w:val="24"/>
        </w:rPr>
        <w:t xml:space="preserve"> strukturami gramatycznymi</w:t>
      </w:r>
    </w:p>
    <w:p w14:paraId="5911CC5C" w14:textId="77777777" w:rsidR="009450DB" w:rsidRPr="00DC1517" w:rsidRDefault="009450DB" w:rsidP="00DC1517">
      <w:pPr>
        <w:widowControl/>
        <w:autoSpaceDE/>
        <w:autoSpaceDN/>
        <w:spacing w:line="360" w:lineRule="auto"/>
        <w:ind w:left="317"/>
        <w:rPr>
          <w:rFonts w:ascii="Times New Roman" w:hAnsi="Times New Roman" w:cs="Times New Roman"/>
          <w:sz w:val="24"/>
          <w:szCs w:val="24"/>
        </w:rPr>
      </w:pPr>
    </w:p>
    <w:p w14:paraId="1AD9BBAB" w14:textId="77777777" w:rsidR="009450DB" w:rsidRPr="00DC1517" w:rsidRDefault="009450DB" w:rsidP="00DC1517">
      <w:pPr>
        <w:widowControl/>
        <w:autoSpaceDE/>
        <w:autoSpaceDN/>
        <w:spacing w:line="360" w:lineRule="auto"/>
        <w:ind w:left="3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b/>
          <w:sz w:val="24"/>
          <w:szCs w:val="24"/>
        </w:rPr>
        <w:t>Na ocenę dobrą</w:t>
      </w:r>
    </w:p>
    <w:p w14:paraId="2E014539" w14:textId="77777777" w:rsidR="009450DB" w:rsidRPr="00DC1517" w:rsidRDefault="009450DB" w:rsidP="00DC151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To, co na ocenę dopuszczającą, dostateczną oraz:</w:t>
      </w:r>
    </w:p>
    <w:p w14:paraId="01C954BB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nazywa budynki, instytucje oraz miejsca w mieście i czynności w nich wykonywane</w:t>
      </w:r>
    </w:p>
    <w:p w14:paraId="23C4462E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stosuje w wypowiedziach nazwy środków transportu</w:t>
      </w:r>
    </w:p>
    <w:p w14:paraId="3BC507B0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informuje, jakimi środkami transportu można się poruszać w Hamburgu</w:t>
      </w:r>
    </w:p>
    <w:p w14:paraId="10C4C587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informuje, jakimi środkami transportu porusza się w swoim miejscu zamieszkania</w:t>
      </w:r>
    </w:p>
    <w:p w14:paraId="67DA96AB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opisuje zdjęcie</w:t>
      </w:r>
    </w:p>
    <w:p w14:paraId="47D31B07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opisuje krótko drogę ze szkoły nastolatków</w:t>
      </w:r>
    </w:p>
    <w:p w14:paraId="08C0AD85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pyta o drogę w mieście</w:t>
      </w:r>
    </w:p>
    <w:p w14:paraId="62CD6FDA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lastRenderedPageBreak/>
        <w:t>informuje, jak dotrzeć do wybranego miejsca w mieście</w:t>
      </w:r>
    </w:p>
    <w:p w14:paraId="7E48E24C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opowiada o życiu nastolatka na wsi</w:t>
      </w:r>
    </w:p>
    <w:p w14:paraId="4D1E7139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opowiada o swoim miejscu zamieszkania</w:t>
      </w:r>
    </w:p>
    <w:p w14:paraId="23EA7C0A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wymienia atrakcje Frankfurtu nad Menem</w:t>
      </w:r>
    </w:p>
    <w:p w14:paraId="75A5476C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potrafi kupić bilet na dworcu kolejowym</w:t>
      </w:r>
    </w:p>
    <w:p w14:paraId="60B1F87D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stosuje w wypowiedziach zwroty grzecznościowe</w:t>
      </w:r>
    </w:p>
    <w:p w14:paraId="2696AFCC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wymienia przyimki z celownikiem i biernikiem</w:t>
      </w:r>
    </w:p>
    <w:p w14:paraId="7DE2FD85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color w:val="000000"/>
          <w:sz w:val="24"/>
          <w:szCs w:val="24"/>
          <w:lang w:eastAsia="de-DE"/>
        </w:rPr>
        <w:t xml:space="preserve">stosuje w wypowiedziach przyimki </w:t>
      </w:r>
      <w:r w:rsidRPr="00DC1517">
        <w:rPr>
          <w:rFonts w:ascii="Times New Roman" w:hAnsi="Times New Roman" w:cs="Times New Roman"/>
          <w:sz w:val="24"/>
          <w:szCs w:val="24"/>
        </w:rPr>
        <w:t>z celownikiem i biernikiem popełniając przy tym nieliczne błędy</w:t>
      </w:r>
    </w:p>
    <w:p w14:paraId="0824E469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tworzy pytania do wybranych wyrażeń przyimkowych</w:t>
      </w:r>
    </w:p>
    <w:p w14:paraId="0A5B44D3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nazywa części garderoby i wybranych akcesoriów</w:t>
      </w:r>
    </w:p>
    <w:p w14:paraId="6A6BFA5D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wyraża opinię na temat garderoby</w:t>
      </w:r>
    </w:p>
    <w:p w14:paraId="4B70A5F7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stosuje w wypowiedziach słownictwo związane z kupowaniem odzieży</w:t>
      </w:r>
    </w:p>
    <w:p w14:paraId="3B9BC8F3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stosuje w wypowiedziach pytania o rozmiar, kolor i cenę ubrań</w:t>
      </w:r>
    </w:p>
    <w:p w14:paraId="6278F269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nazywa symbole wielkanocne</w:t>
      </w:r>
    </w:p>
    <w:p w14:paraId="54F881B5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opowiada o zwyczajach wielkanocnych w Niemczech</w:t>
      </w:r>
    </w:p>
    <w:p w14:paraId="5C94D53E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nazywa wybrane działy w centrum handlowym</w:t>
      </w:r>
    </w:p>
    <w:p w14:paraId="54C59938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wymienia osobistości niemieckiego świata mody</w:t>
      </w:r>
    </w:p>
    <w:p w14:paraId="3B93D030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stosuje w wypowiedziach słownictwo niezbędne do wyrażania zdania na temat mody oraz kupowania odzieży</w:t>
      </w:r>
    </w:p>
    <w:p w14:paraId="30A688EC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stosuje w wypowiedziach odmianę przymiotników po rodzajniku określonym, nieokreślonym</w:t>
      </w:r>
      <w:r w:rsidRPr="00DC1517">
        <w:rPr>
          <w:rFonts w:ascii="Times New Roman" w:hAnsi="Times New Roman" w:cs="Times New Roman"/>
          <w:iCs/>
          <w:sz w:val="24"/>
          <w:szCs w:val="24"/>
        </w:rPr>
        <w:t>,</w:t>
      </w:r>
      <w:r w:rsidRPr="00DC1517">
        <w:rPr>
          <w:rFonts w:ascii="Times New Roman" w:hAnsi="Times New Roman" w:cs="Times New Roman"/>
          <w:sz w:val="24"/>
          <w:szCs w:val="24"/>
        </w:rPr>
        <w:t xml:space="preserve"> po zaimkach dzierżawczych oraz po przeczeniu </w:t>
      </w:r>
      <w:proofErr w:type="spellStart"/>
      <w:r w:rsidRPr="00DC1517">
        <w:rPr>
          <w:rFonts w:ascii="Times New Roman" w:hAnsi="Times New Roman" w:cs="Times New Roman"/>
          <w:i/>
          <w:sz w:val="24"/>
          <w:szCs w:val="24"/>
        </w:rPr>
        <w:t>kein</w:t>
      </w:r>
      <w:proofErr w:type="spellEnd"/>
      <w:r w:rsidRPr="00DC1517">
        <w:rPr>
          <w:rFonts w:ascii="Times New Roman" w:hAnsi="Times New Roman" w:cs="Times New Roman"/>
          <w:i/>
          <w:sz w:val="24"/>
          <w:szCs w:val="24"/>
        </w:rPr>
        <w:t>/</w:t>
      </w:r>
      <w:proofErr w:type="spellStart"/>
      <w:r w:rsidRPr="00DC1517">
        <w:rPr>
          <w:rFonts w:ascii="Times New Roman" w:hAnsi="Times New Roman" w:cs="Times New Roman"/>
          <w:i/>
          <w:sz w:val="24"/>
          <w:szCs w:val="24"/>
        </w:rPr>
        <w:t>keine</w:t>
      </w:r>
      <w:proofErr w:type="spellEnd"/>
      <w:r w:rsidRPr="00DC151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C1517">
        <w:rPr>
          <w:rFonts w:ascii="Times New Roman" w:hAnsi="Times New Roman" w:cs="Times New Roman"/>
          <w:sz w:val="24"/>
          <w:szCs w:val="24"/>
        </w:rPr>
        <w:t>popełniając przy tym nieliczne błędy</w:t>
      </w:r>
    </w:p>
    <w:p w14:paraId="7FDF8425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stosuje w wypowiedziach odmianę przymiotników, gdy rzeczownik występuje bez rodzajnika popełniając przy tym nieliczne błędy</w:t>
      </w:r>
    </w:p>
    <w:p w14:paraId="3CDD8B68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stosuje w wypowiedziach zaimki wskazujące i pytające</w:t>
      </w:r>
    </w:p>
    <w:p w14:paraId="1A39FA50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poprawnie tworzy zdania złożone ze spójnikami wymagającymi szyku końcowego</w:t>
      </w:r>
    </w:p>
    <w:p w14:paraId="3D448742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stosuje w wypowiedziach rekcję wybranych czasowników popełniając przy tym nieliczne błędy</w:t>
      </w:r>
    </w:p>
    <w:p w14:paraId="0905D1A9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tworzy pytania do rekcji czasowników</w:t>
      </w:r>
    </w:p>
    <w:p w14:paraId="3F48FC56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3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 xml:space="preserve">zna odmianę czasownika </w:t>
      </w:r>
      <w:proofErr w:type="spellStart"/>
      <w:r w:rsidRPr="00DC1517">
        <w:rPr>
          <w:rFonts w:ascii="Times New Roman" w:hAnsi="Times New Roman" w:cs="Times New Roman"/>
          <w:i/>
          <w:sz w:val="24"/>
          <w:szCs w:val="24"/>
        </w:rPr>
        <w:t>wissen</w:t>
      </w:r>
      <w:proofErr w:type="spellEnd"/>
      <w:r w:rsidRPr="00DC1517">
        <w:rPr>
          <w:rFonts w:ascii="Times New Roman" w:hAnsi="Times New Roman" w:cs="Times New Roman"/>
          <w:sz w:val="24"/>
          <w:szCs w:val="24"/>
        </w:rPr>
        <w:t xml:space="preserve"> w czasie teraźniejszym </w:t>
      </w:r>
      <w:r w:rsidRPr="00DC1517">
        <w:rPr>
          <w:rFonts w:ascii="Times New Roman" w:hAnsi="Times New Roman" w:cs="Times New Roman"/>
          <w:iCs/>
          <w:sz w:val="24"/>
          <w:szCs w:val="24"/>
        </w:rPr>
        <w:t>(</w:t>
      </w:r>
      <w:proofErr w:type="spellStart"/>
      <w:r w:rsidRPr="00DC1517">
        <w:rPr>
          <w:rFonts w:ascii="Times New Roman" w:hAnsi="Times New Roman" w:cs="Times New Roman"/>
          <w:i/>
          <w:sz w:val="24"/>
          <w:szCs w:val="24"/>
        </w:rPr>
        <w:t>Präsens</w:t>
      </w:r>
      <w:proofErr w:type="spellEnd"/>
      <w:r w:rsidRPr="00DC1517">
        <w:rPr>
          <w:rFonts w:ascii="Times New Roman" w:hAnsi="Times New Roman" w:cs="Times New Roman"/>
          <w:iCs/>
          <w:sz w:val="24"/>
          <w:szCs w:val="24"/>
        </w:rPr>
        <w:t>)</w:t>
      </w:r>
      <w:r w:rsidRPr="00DC1517">
        <w:rPr>
          <w:rFonts w:ascii="Times New Roman" w:hAnsi="Times New Roman" w:cs="Times New Roman"/>
          <w:sz w:val="24"/>
          <w:szCs w:val="24"/>
        </w:rPr>
        <w:t xml:space="preserve"> w liczbie pojedynczej i mnogiej i stosuje odpowiednie formy czasownika w zdaniach</w:t>
      </w:r>
    </w:p>
    <w:p w14:paraId="6E055511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opowiada o swoich zainteresowaniach z dzieciństwa</w:t>
      </w:r>
    </w:p>
    <w:p w14:paraId="5D9D679B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nazywa rodzaje książek</w:t>
      </w:r>
    </w:p>
    <w:p w14:paraId="7A9C9E04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nazywa programy telewizyjne i opowiada o ulubionych programach telewizyjnych</w:t>
      </w:r>
    </w:p>
    <w:p w14:paraId="6566F131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wymienia nazwy gatunków filmowych i niemieckich stacji telewizyjnych</w:t>
      </w:r>
    </w:p>
    <w:p w14:paraId="393FDAD0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nazywa zawody i czynności zawodowe</w:t>
      </w:r>
    </w:p>
    <w:p w14:paraId="61BA3A9F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lastRenderedPageBreak/>
        <w:t>opowiada o swoim wymarzonym zawodzie</w:t>
      </w:r>
    </w:p>
    <w:p w14:paraId="4067D687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wymienia podstawowe informacje o wybranych gwiazdach Hollywood niemieckiego pochodzenia</w:t>
      </w:r>
    </w:p>
    <w:p w14:paraId="6A9DE10B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nazywa typy szkół w Niemczech i w Polsce</w:t>
      </w:r>
    </w:p>
    <w:p w14:paraId="45CF4155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 xml:space="preserve">odmienia czasowniki regularne i nieregularne w czasie przeszłym </w:t>
      </w:r>
      <w:r w:rsidRPr="00DC1517">
        <w:rPr>
          <w:rFonts w:ascii="Times New Roman" w:hAnsi="Times New Roman" w:cs="Times New Roman"/>
          <w:iCs/>
          <w:sz w:val="24"/>
          <w:szCs w:val="24"/>
        </w:rPr>
        <w:t>(</w:t>
      </w:r>
      <w:proofErr w:type="spellStart"/>
      <w:r w:rsidRPr="00DC1517">
        <w:rPr>
          <w:rFonts w:ascii="Times New Roman" w:hAnsi="Times New Roman" w:cs="Times New Roman"/>
          <w:i/>
          <w:sz w:val="24"/>
          <w:szCs w:val="24"/>
        </w:rPr>
        <w:t>Präteritum</w:t>
      </w:r>
      <w:proofErr w:type="spellEnd"/>
      <w:r w:rsidRPr="00DC1517">
        <w:rPr>
          <w:rFonts w:ascii="Times New Roman" w:hAnsi="Times New Roman" w:cs="Times New Roman"/>
          <w:iCs/>
          <w:sz w:val="24"/>
          <w:szCs w:val="24"/>
        </w:rPr>
        <w:t>) popełniając przy tym nieliczne błędy</w:t>
      </w:r>
    </w:p>
    <w:p w14:paraId="3B0A27A8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 xml:space="preserve">tworzy zdania w czasie przeszłym </w:t>
      </w:r>
      <w:r w:rsidRPr="00DC1517">
        <w:rPr>
          <w:rFonts w:ascii="Times New Roman" w:hAnsi="Times New Roman" w:cs="Times New Roman"/>
          <w:iCs/>
          <w:sz w:val="24"/>
          <w:szCs w:val="24"/>
        </w:rPr>
        <w:t>(</w:t>
      </w:r>
      <w:proofErr w:type="spellStart"/>
      <w:r w:rsidRPr="00DC1517">
        <w:rPr>
          <w:rFonts w:ascii="Times New Roman" w:hAnsi="Times New Roman" w:cs="Times New Roman"/>
          <w:i/>
          <w:sz w:val="24"/>
          <w:szCs w:val="24"/>
        </w:rPr>
        <w:t>Präteritum</w:t>
      </w:r>
      <w:proofErr w:type="spellEnd"/>
      <w:r w:rsidRPr="00DC1517">
        <w:rPr>
          <w:rFonts w:ascii="Times New Roman" w:hAnsi="Times New Roman" w:cs="Times New Roman"/>
          <w:iCs/>
          <w:sz w:val="24"/>
          <w:szCs w:val="24"/>
        </w:rPr>
        <w:t>) popełniając przy tym nieliczne błędy</w:t>
      </w:r>
    </w:p>
    <w:p w14:paraId="0FA02057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tworzy zdania warunkowe rzeczywiste</w:t>
      </w:r>
      <w:r w:rsidRPr="00DC1517">
        <w:rPr>
          <w:rFonts w:ascii="Times New Roman" w:hAnsi="Times New Roman" w:cs="Times New Roman"/>
          <w:iCs/>
          <w:sz w:val="24"/>
          <w:szCs w:val="24"/>
        </w:rPr>
        <w:t xml:space="preserve"> popełniając przy tym nieliczne błędy</w:t>
      </w:r>
    </w:p>
    <w:p w14:paraId="0D0567F3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tworzy wypowiedzi w czasie przyszłym (</w:t>
      </w:r>
      <w:r w:rsidRPr="00DC1517">
        <w:rPr>
          <w:rFonts w:ascii="Times New Roman" w:hAnsi="Times New Roman" w:cs="Times New Roman"/>
          <w:i/>
          <w:sz w:val="24"/>
          <w:szCs w:val="24"/>
        </w:rPr>
        <w:t>Futur I</w:t>
      </w:r>
      <w:r w:rsidRPr="00DC1517">
        <w:rPr>
          <w:rFonts w:ascii="Times New Roman" w:hAnsi="Times New Roman" w:cs="Times New Roman"/>
          <w:iCs/>
          <w:sz w:val="24"/>
          <w:szCs w:val="24"/>
        </w:rPr>
        <w:t>) popełniając przy tym nieliczne błędy</w:t>
      </w:r>
    </w:p>
    <w:p w14:paraId="23718D8D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nie opanował w pełni wiadomości i umiejętności określonych programem nauczania w danej klasie, al</w:t>
      </w:r>
      <w:r w:rsidR="00EF62EC" w:rsidRPr="00DC1517">
        <w:rPr>
          <w:rFonts w:ascii="Times New Roman" w:hAnsi="Times New Roman" w:cs="Times New Roman"/>
          <w:sz w:val="24"/>
          <w:szCs w:val="24"/>
        </w:rPr>
        <w:t xml:space="preserve">e </w:t>
      </w:r>
      <w:r w:rsidRPr="00DC1517">
        <w:rPr>
          <w:rFonts w:ascii="Times New Roman" w:hAnsi="Times New Roman" w:cs="Times New Roman"/>
          <w:sz w:val="24"/>
          <w:szCs w:val="24"/>
        </w:rPr>
        <w:t>poprawnie stosuje zdobytą wiedzę do samodzielnego rozwiązywania zada</w:t>
      </w:r>
      <w:r w:rsidR="00EF62EC" w:rsidRPr="00DC1517">
        <w:rPr>
          <w:rFonts w:ascii="Times New Roman" w:hAnsi="Times New Roman" w:cs="Times New Roman"/>
          <w:sz w:val="24"/>
          <w:szCs w:val="24"/>
        </w:rPr>
        <w:t>ń</w:t>
      </w:r>
    </w:p>
    <w:p w14:paraId="56501D82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dobrze rozumie wypowiedzi nauczyciela i kolegów</w:t>
      </w:r>
    </w:p>
    <w:p w14:paraId="5A88E269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dobrze rozumie treść tekstu słuchanego</w:t>
      </w:r>
    </w:p>
    <w:p w14:paraId="5062BC59" w14:textId="77777777" w:rsidR="00EF62EC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w wypowiedzi ustnej popełnia nieliczne błędy</w:t>
      </w:r>
    </w:p>
    <w:p w14:paraId="76E072E0" w14:textId="77777777" w:rsidR="00EF62EC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dobrze</w:t>
      </w:r>
      <w:r w:rsidR="00EF62EC" w:rsidRPr="00DC1517">
        <w:rPr>
          <w:rFonts w:ascii="Times New Roman" w:hAnsi="Times New Roman" w:cs="Times New Roman"/>
          <w:sz w:val="24"/>
          <w:szCs w:val="24"/>
        </w:rPr>
        <w:t xml:space="preserve"> rozumie treść czytanego tekstu</w:t>
      </w:r>
    </w:p>
    <w:p w14:paraId="1BA405B2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samodzielnie konstruuje krótką wypowiedź pisemną, popełniając nieliczne błędy</w:t>
      </w:r>
    </w:p>
    <w:p w14:paraId="7E7B3D20" w14:textId="77777777" w:rsidR="009450DB" w:rsidRPr="00DC1517" w:rsidRDefault="009450DB" w:rsidP="00DC1517">
      <w:pPr>
        <w:widowControl/>
        <w:autoSpaceDE/>
        <w:autoSpaceDN/>
        <w:spacing w:line="360" w:lineRule="auto"/>
        <w:ind w:left="317"/>
        <w:rPr>
          <w:rFonts w:ascii="Times New Roman" w:hAnsi="Times New Roman" w:cs="Times New Roman"/>
          <w:sz w:val="24"/>
          <w:szCs w:val="24"/>
        </w:rPr>
      </w:pPr>
    </w:p>
    <w:p w14:paraId="58E4EF0F" w14:textId="77777777" w:rsidR="009450DB" w:rsidRPr="00DC1517" w:rsidRDefault="009450DB" w:rsidP="00DC151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C1517">
        <w:rPr>
          <w:rFonts w:ascii="Times New Roman" w:hAnsi="Times New Roman" w:cs="Times New Roman"/>
          <w:b/>
          <w:sz w:val="24"/>
          <w:szCs w:val="24"/>
        </w:rPr>
        <w:t>Na ocenę bardzo dobrą</w:t>
      </w:r>
    </w:p>
    <w:p w14:paraId="61B3E4CB" w14:textId="77777777" w:rsidR="009450DB" w:rsidRPr="00DC1517" w:rsidRDefault="009450DB" w:rsidP="00DC151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To, co na ocenę dopuszczającą, dostateczną, dobrą oraz:</w:t>
      </w:r>
    </w:p>
    <w:p w14:paraId="4D5D317D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opisuje dokładnie drogę ze szkoły nastolatków</w:t>
      </w:r>
    </w:p>
    <w:p w14:paraId="0B4057EA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nazywa środki transportu do szkół dzieci w Niemczech</w:t>
      </w:r>
    </w:p>
    <w:p w14:paraId="3E7954C5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opowiada obszernie o drodze do szkoły dzieci w Niemczech</w:t>
      </w:r>
    </w:p>
    <w:p w14:paraId="4FB5DC36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umie uzyskiwać informacje na temat odlotu samolotu</w:t>
      </w:r>
    </w:p>
    <w:p w14:paraId="0ECDEADF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color w:val="000000"/>
          <w:sz w:val="24"/>
          <w:szCs w:val="24"/>
          <w:lang w:eastAsia="de-DE"/>
        </w:rPr>
        <w:t xml:space="preserve">bezbłędnie stosuje w wypowiedziach przyimki </w:t>
      </w:r>
      <w:r w:rsidRPr="00DC1517">
        <w:rPr>
          <w:rFonts w:ascii="Times New Roman" w:hAnsi="Times New Roman" w:cs="Times New Roman"/>
          <w:sz w:val="24"/>
          <w:szCs w:val="24"/>
        </w:rPr>
        <w:t>z celownikiem i biernikiem</w:t>
      </w:r>
    </w:p>
    <w:p w14:paraId="0CB82C08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tworzy pytania do wyrażeń przyimkowych</w:t>
      </w:r>
    </w:p>
    <w:p w14:paraId="107DD92B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opowiada o problemach nastolatków</w:t>
      </w:r>
    </w:p>
    <w:p w14:paraId="47010B2E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wyraża zdanie na temat kupowania odzieży</w:t>
      </w:r>
    </w:p>
    <w:p w14:paraId="0E16C545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opowiada o możliwościach robienia zakupów w Berlinie</w:t>
      </w:r>
    </w:p>
    <w:p w14:paraId="1A9AAE94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stosuje w wypowiedziach słownictwo związane z pokazem mody</w:t>
      </w:r>
    </w:p>
    <w:p w14:paraId="3B281452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bezbłędnie stosuje w wypowiedziach odmianę przymiotników po rodzajniku określonym, nieokreślonym</w:t>
      </w:r>
      <w:r w:rsidRPr="00DC1517">
        <w:rPr>
          <w:rFonts w:ascii="Times New Roman" w:hAnsi="Times New Roman" w:cs="Times New Roman"/>
          <w:iCs/>
          <w:sz w:val="24"/>
          <w:szCs w:val="24"/>
        </w:rPr>
        <w:t>,</w:t>
      </w:r>
      <w:r w:rsidRPr="00DC1517">
        <w:rPr>
          <w:rFonts w:ascii="Times New Roman" w:hAnsi="Times New Roman" w:cs="Times New Roman"/>
          <w:sz w:val="24"/>
          <w:szCs w:val="24"/>
        </w:rPr>
        <w:t xml:space="preserve"> po zaimkach dzierżawczych oraz po przeczeniu </w:t>
      </w:r>
      <w:proofErr w:type="spellStart"/>
      <w:r w:rsidRPr="00DC1517">
        <w:rPr>
          <w:rFonts w:ascii="Times New Roman" w:hAnsi="Times New Roman" w:cs="Times New Roman"/>
          <w:i/>
          <w:sz w:val="24"/>
          <w:szCs w:val="24"/>
        </w:rPr>
        <w:t>kein</w:t>
      </w:r>
      <w:proofErr w:type="spellEnd"/>
      <w:r w:rsidRPr="00DC1517">
        <w:rPr>
          <w:rFonts w:ascii="Times New Roman" w:hAnsi="Times New Roman" w:cs="Times New Roman"/>
          <w:i/>
          <w:sz w:val="24"/>
          <w:szCs w:val="24"/>
        </w:rPr>
        <w:t>/</w:t>
      </w:r>
      <w:proofErr w:type="spellStart"/>
      <w:r w:rsidRPr="00DC1517">
        <w:rPr>
          <w:rFonts w:ascii="Times New Roman" w:hAnsi="Times New Roman" w:cs="Times New Roman"/>
          <w:i/>
          <w:sz w:val="24"/>
          <w:szCs w:val="24"/>
        </w:rPr>
        <w:t>keine</w:t>
      </w:r>
      <w:proofErr w:type="spellEnd"/>
    </w:p>
    <w:p w14:paraId="0BA05C3E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bezbłędnie stosuje w wypowiedziach odmianę przymiotników, gdy rzeczownik występuje bez rodzajnika</w:t>
      </w:r>
    </w:p>
    <w:p w14:paraId="21FF70D2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stosuje w wypowiedziach zaimki wskazujące i pytające</w:t>
      </w:r>
    </w:p>
    <w:p w14:paraId="5F97E7E7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bezbłędnie tworzy zdania złożone ze spójnikami wymagającymi szyku końcowego</w:t>
      </w:r>
    </w:p>
    <w:p w14:paraId="61A86AEC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lastRenderedPageBreak/>
        <w:t>bezbłędnie stosuje w wypowiedziach rekcję wybranych czasowników</w:t>
      </w:r>
    </w:p>
    <w:p w14:paraId="151AD00E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tworzy pytania do rekcji czasowników</w:t>
      </w:r>
    </w:p>
    <w:p w14:paraId="40AC6747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 xml:space="preserve">zna odmianę czasownika </w:t>
      </w:r>
      <w:proofErr w:type="spellStart"/>
      <w:r w:rsidRPr="00DC1517">
        <w:rPr>
          <w:rFonts w:ascii="Times New Roman" w:hAnsi="Times New Roman" w:cs="Times New Roman"/>
          <w:i/>
          <w:sz w:val="24"/>
          <w:szCs w:val="24"/>
        </w:rPr>
        <w:t>wissen</w:t>
      </w:r>
      <w:proofErr w:type="spellEnd"/>
      <w:r w:rsidRPr="00DC1517">
        <w:rPr>
          <w:rFonts w:ascii="Times New Roman" w:hAnsi="Times New Roman" w:cs="Times New Roman"/>
          <w:sz w:val="24"/>
          <w:szCs w:val="24"/>
        </w:rPr>
        <w:t xml:space="preserve"> w czasie teraźniejszym </w:t>
      </w:r>
      <w:r w:rsidRPr="00DC1517">
        <w:rPr>
          <w:rFonts w:ascii="Times New Roman" w:hAnsi="Times New Roman" w:cs="Times New Roman"/>
          <w:iCs/>
          <w:sz w:val="24"/>
          <w:szCs w:val="24"/>
        </w:rPr>
        <w:t>(</w:t>
      </w:r>
      <w:proofErr w:type="spellStart"/>
      <w:r w:rsidRPr="00DC1517">
        <w:rPr>
          <w:rFonts w:ascii="Times New Roman" w:hAnsi="Times New Roman" w:cs="Times New Roman"/>
          <w:i/>
          <w:sz w:val="24"/>
          <w:szCs w:val="24"/>
        </w:rPr>
        <w:t>Präsens</w:t>
      </w:r>
      <w:proofErr w:type="spellEnd"/>
      <w:r w:rsidRPr="00DC1517">
        <w:rPr>
          <w:rFonts w:ascii="Times New Roman" w:hAnsi="Times New Roman" w:cs="Times New Roman"/>
          <w:iCs/>
          <w:sz w:val="24"/>
          <w:szCs w:val="24"/>
        </w:rPr>
        <w:t>)</w:t>
      </w:r>
      <w:r w:rsidRPr="00DC1517">
        <w:rPr>
          <w:rFonts w:ascii="Times New Roman" w:hAnsi="Times New Roman" w:cs="Times New Roman"/>
          <w:sz w:val="24"/>
          <w:szCs w:val="24"/>
        </w:rPr>
        <w:t xml:space="preserve"> w liczbie pojedynczej    i mnogiej i bezbłędnie stosuje odpowiednie formy czasownika w zdaniach</w:t>
      </w:r>
    </w:p>
    <w:p w14:paraId="3102DF7E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stosuje w wypowiedziach słownictwo związane z wybranymi dziedzinami kultury</w:t>
      </w:r>
    </w:p>
    <w:p w14:paraId="5644B04D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nazywa miejsca pracy i czynności tam wykonywane</w:t>
      </w:r>
    </w:p>
    <w:p w14:paraId="242C5769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wypowiada się na temat kieszonkowego i pracy młodocianych</w:t>
      </w:r>
    </w:p>
    <w:p w14:paraId="54221E07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 xml:space="preserve">bezbłędnie odmienia czasowniki regularne i nieregularne w czasie przeszłym </w:t>
      </w:r>
      <w:r w:rsidRPr="00DC1517">
        <w:rPr>
          <w:rFonts w:ascii="Times New Roman" w:hAnsi="Times New Roman" w:cs="Times New Roman"/>
          <w:iCs/>
          <w:sz w:val="24"/>
          <w:szCs w:val="24"/>
        </w:rPr>
        <w:t>(</w:t>
      </w:r>
      <w:proofErr w:type="spellStart"/>
      <w:r w:rsidRPr="00DC1517">
        <w:rPr>
          <w:rFonts w:ascii="Times New Roman" w:hAnsi="Times New Roman" w:cs="Times New Roman"/>
          <w:i/>
          <w:sz w:val="24"/>
          <w:szCs w:val="24"/>
        </w:rPr>
        <w:t>Präteritum</w:t>
      </w:r>
      <w:proofErr w:type="spellEnd"/>
      <w:r w:rsidRPr="00DC1517">
        <w:rPr>
          <w:rFonts w:ascii="Times New Roman" w:hAnsi="Times New Roman" w:cs="Times New Roman"/>
          <w:iCs/>
          <w:sz w:val="24"/>
          <w:szCs w:val="24"/>
        </w:rPr>
        <w:t xml:space="preserve">) </w:t>
      </w:r>
    </w:p>
    <w:p w14:paraId="3BE6C5F0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 xml:space="preserve">bezbłędnie tworzy zdania w czasie przeszłym </w:t>
      </w:r>
      <w:r w:rsidRPr="00DC1517">
        <w:rPr>
          <w:rFonts w:ascii="Times New Roman" w:hAnsi="Times New Roman" w:cs="Times New Roman"/>
          <w:iCs/>
          <w:sz w:val="24"/>
          <w:szCs w:val="24"/>
        </w:rPr>
        <w:t>(</w:t>
      </w:r>
      <w:proofErr w:type="spellStart"/>
      <w:r w:rsidRPr="00DC1517">
        <w:rPr>
          <w:rFonts w:ascii="Times New Roman" w:hAnsi="Times New Roman" w:cs="Times New Roman"/>
          <w:i/>
          <w:sz w:val="24"/>
          <w:szCs w:val="24"/>
        </w:rPr>
        <w:t>Präteritum</w:t>
      </w:r>
      <w:proofErr w:type="spellEnd"/>
      <w:r w:rsidRPr="00DC1517">
        <w:rPr>
          <w:rFonts w:ascii="Times New Roman" w:hAnsi="Times New Roman" w:cs="Times New Roman"/>
          <w:iCs/>
          <w:sz w:val="24"/>
          <w:szCs w:val="24"/>
        </w:rPr>
        <w:t xml:space="preserve">) </w:t>
      </w:r>
    </w:p>
    <w:p w14:paraId="1F446866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bezbłędnie tworzy zdania warunkowe rzeczywiste</w:t>
      </w:r>
    </w:p>
    <w:p w14:paraId="1E65CD39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bezbłędnie tworzy wypowiedzi w czasie przyszłym (</w:t>
      </w:r>
      <w:r w:rsidRPr="00DC1517">
        <w:rPr>
          <w:rFonts w:ascii="Times New Roman" w:hAnsi="Times New Roman" w:cs="Times New Roman"/>
          <w:i/>
          <w:sz w:val="24"/>
          <w:szCs w:val="24"/>
        </w:rPr>
        <w:t>Futur I</w:t>
      </w:r>
      <w:r w:rsidRPr="00DC1517">
        <w:rPr>
          <w:rFonts w:ascii="Times New Roman" w:hAnsi="Times New Roman" w:cs="Times New Roman"/>
          <w:iCs/>
          <w:sz w:val="24"/>
          <w:szCs w:val="24"/>
        </w:rPr>
        <w:t xml:space="preserve">) </w:t>
      </w:r>
    </w:p>
    <w:p w14:paraId="427ED814" w14:textId="77777777" w:rsidR="00EF62EC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opanował pełny zakres wiadomości i umiejętności określonych programem nauczania w danej klasie</w:t>
      </w:r>
    </w:p>
    <w:p w14:paraId="17343EFA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bardzo dobrze rozumie wypowiedzi nauczyciela i kolegów</w:t>
      </w:r>
    </w:p>
    <w:p w14:paraId="4A60A9C7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bardzo dobrze rozumie treść tekstu słuchanego</w:t>
      </w:r>
    </w:p>
    <w:p w14:paraId="795E1088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w wypowiedzi ustnej prezentuje bardzo dobre opanowanie struktur leksykalno-gramatycznych</w:t>
      </w:r>
    </w:p>
    <w:p w14:paraId="28AD180F" w14:textId="77777777" w:rsidR="009450DB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 xml:space="preserve">czyta płynnie, w szybkim tempie, rozumie treść czytanego tekstu, zwraca uwagę na akcent zdaniowy </w:t>
      </w:r>
      <w:r w:rsidR="00EF62EC" w:rsidRPr="00DC1517">
        <w:rPr>
          <w:rFonts w:ascii="Times New Roman" w:hAnsi="Times New Roman" w:cs="Times New Roman"/>
          <w:sz w:val="24"/>
          <w:szCs w:val="24"/>
        </w:rPr>
        <w:t xml:space="preserve"> i wyrazowy</w:t>
      </w:r>
    </w:p>
    <w:p w14:paraId="1380CB99" w14:textId="77777777" w:rsidR="00EF62EC" w:rsidRPr="00DC1517" w:rsidRDefault="009450DB" w:rsidP="00DC1517">
      <w:pPr>
        <w:widowControl/>
        <w:numPr>
          <w:ilvl w:val="0"/>
          <w:numId w:val="28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potrafi samodzielnie napisać krótki tekst użytkowy</w:t>
      </w:r>
    </w:p>
    <w:p w14:paraId="1B7AA689" w14:textId="77777777" w:rsidR="009450DB" w:rsidRPr="00DC1517" w:rsidRDefault="009450DB" w:rsidP="00DC151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55A5357" w14:textId="77777777" w:rsidR="00DC1517" w:rsidRPr="00DC1517" w:rsidRDefault="00DC1517" w:rsidP="00DC151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C1517">
        <w:rPr>
          <w:rFonts w:ascii="Times New Roman" w:hAnsi="Times New Roman" w:cs="Times New Roman"/>
          <w:b/>
          <w:sz w:val="24"/>
          <w:szCs w:val="24"/>
        </w:rPr>
        <w:t>Na ocenę celującą</w:t>
      </w:r>
    </w:p>
    <w:p w14:paraId="453BEC79" w14:textId="1A8E2114" w:rsidR="00DC1517" w:rsidRPr="00DC1517" w:rsidRDefault="00DC1517" w:rsidP="00DC151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To, co na ocenę dopuszczającą, dostateczną, dobrą i bardzo dobrą potrafi wykonać</w:t>
      </w:r>
      <w:r w:rsidRPr="00DC1517">
        <w:rPr>
          <w:rFonts w:ascii="Times New Roman" w:hAnsi="Times New Roman" w:cs="Times New Roman"/>
          <w:sz w:val="24"/>
          <w:szCs w:val="24"/>
        </w:rPr>
        <w:t xml:space="preserve"> prawie</w:t>
      </w:r>
      <w:r w:rsidRPr="00DC1517">
        <w:rPr>
          <w:rFonts w:ascii="Times New Roman" w:hAnsi="Times New Roman" w:cs="Times New Roman"/>
          <w:sz w:val="24"/>
          <w:szCs w:val="24"/>
        </w:rPr>
        <w:t xml:space="preserve"> bezbłędnie oraz: </w:t>
      </w:r>
    </w:p>
    <w:p w14:paraId="26EBBCD1" w14:textId="77777777" w:rsidR="00DC1517" w:rsidRPr="00DC1517" w:rsidRDefault="00DC1517" w:rsidP="00DC1517">
      <w:pPr>
        <w:widowControl/>
        <w:numPr>
          <w:ilvl w:val="0"/>
          <w:numId w:val="22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 xml:space="preserve">rozwiązuje dodatkowe ćwiczenia zawierające zagadnienia omawiane na lekcji </w:t>
      </w:r>
    </w:p>
    <w:p w14:paraId="3CB7761E" w14:textId="77777777" w:rsidR="00DC1517" w:rsidRPr="00DC1517" w:rsidRDefault="00DC1517" w:rsidP="00DC1517">
      <w:pPr>
        <w:widowControl/>
        <w:numPr>
          <w:ilvl w:val="0"/>
          <w:numId w:val="22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 xml:space="preserve"> bierze udział w konkursach z języka niemieckiego, </w:t>
      </w:r>
    </w:p>
    <w:p w14:paraId="2A7C302C" w14:textId="337240C0" w:rsidR="00DC1517" w:rsidRPr="00DC1517" w:rsidRDefault="00DC1517" w:rsidP="00DC1517">
      <w:pPr>
        <w:widowControl/>
        <w:numPr>
          <w:ilvl w:val="0"/>
          <w:numId w:val="22"/>
        </w:numPr>
        <w:autoSpaceDE/>
        <w:autoSpaceDN/>
        <w:spacing w:line="360" w:lineRule="auto"/>
        <w:ind w:left="317" w:hanging="284"/>
        <w:rPr>
          <w:rFonts w:ascii="Times New Roman" w:hAnsi="Times New Roman" w:cs="Times New Roman"/>
          <w:sz w:val="24"/>
          <w:szCs w:val="24"/>
        </w:rPr>
      </w:pPr>
      <w:r w:rsidRPr="00DC1517">
        <w:rPr>
          <w:rFonts w:ascii="Times New Roman" w:hAnsi="Times New Roman" w:cs="Times New Roman"/>
          <w:sz w:val="24"/>
          <w:szCs w:val="24"/>
        </w:rPr>
        <w:t>dodatkowo wykonuje prezentacje multimedialne</w:t>
      </w:r>
      <w:r w:rsidRPr="00DC1517">
        <w:rPr>
          <w:rFonts w:ascii="Times New Roman" w:hAnsi="Times New Roman" w:cs="Times New Roman"/>
          <w:sz w:val="24"/>
          <w:szCs w:val="24"/>
        </w:rPr>
        <w:t xml:space="preserve"> </w:t>
      </w:r>
      <w:r w:rsidRPr="00DC1517">
        <w:rPr>
          <w:rFonts w:ascii="Times New Roman" w:hAnsi="Times New Roman" w:cs="Times New Roman"/>
          <w:sz w:val="24"/>
          <w:szCs w:val="24"/>
        </w:rPr>
        <w:t xml:space="preserve">oraz inne materiały np. plakaty, materiały na gazetkę, krótki quiz związany z tematem lekcji itp. </w:t>
      </w:r>
    </w:p>
    <w:p w14:paraId="4B53A352" w14:textId="77777777" w:rsidR="009450DB" w:rsidRPr="00DC1517" w:rsidRDefault="009450DB" w:rsidP="00DC1517">
      <w:pPr>
        <w:spacing w:line="276" w:lineRule="auto"/>
        <w:ind w:left="-567" w:right="-142"/>
        <w:rPr>
          <w:rFonts w:ascii="Times New Roman" w:hAnsi="Times New Roman" w:cs="Times New Roman"/>
          <w:sz w:val="24"/>
          <w:szCs w:val="24"/>
        </w:rPr>
      </w:pPr>
    </w:p>
    <w:p w14:paraId="62AD5A8D" w14:textId="77777777" w:rsidR="00FE107C" w:rsidRPr="00DC1517" w:rsidRDefault="00FE107C" w:rsidP="00DC1517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FE107C" w:rsidRPr="00DC1517" w:rsidSect="00DE1147">
      <w:pgSz w:w="11906" w:h="16838"/>
      <w:pgMar w:top="1134" w:right="62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03FE9" w14:textId="77777777" w:rsidR="001A3985" w:rsidRDefault="001A3985" w:rsidP="00FE107C">
      <w:r>
        <w:separator/>
      </w:r>
    </w:p>
  </w:endnote>
  <w:endnote w:type="continuationSeparator" w:id="0">
    <w:p w14:paraId="1A9E0531" w14:textId="77777777" w:rsidR="001A3985" w:rsidRDefault="001A3985" w:rsidP="00FE1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4450"/>
      <w:docPartObj>
        <w:docPartGallery w:val="Page Numbers (Bottom of Page)"/>
        <w:docPartUnique/>
      </w:docPartObj>
    </w:sdtPr>
    <w:sdtContent>
      <w:p w14:paraId="6AA40F8D" w14:textId="77777777" w:rsidR="00EB5A32" w:rsidRDefault="00D369D2">
        <w:pPr>
          <w:pStyle w:val="Stopka"/>
          <w:jc w:val="right"/>
        </w:pPr>
        <w:r>
          <w:rPr>
            <w:noProof/>
          </w:rPr>
          <w:fldChar w:fldCharType="begin"/>
        </w:r>
        <w:r w:rsidR="003674DF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A17B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2F576AE" w14:textId="77777777" w:rsidR="00EB5A32" w:rsidRDefault="00EB5A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5FF9E" w14:textId="77777777" w:rsidR="001A3985" w:rsidRDefault="001A3985" w:rsidP="00FE107C">
      <w:r>
        <w:separator/>
      </w:r>
    </w:p>
  </w:footnote>
  <w:footnote w:type="continuationSeparator" w:id="0">
    <w:p w14:paraId="27A2B56F" w14:textId="77777777" w:rsidR="001A3985" w:rsidRDefault="001A3985" w:rsidP="00FE10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 w15:restartNumberingAfterBreak="0">
    <w:nsid w:val="067E4A5A"/>
    <w:multiLevelType w:val="hybridMultilevel"/>
    <w:tmpl w:val="696CB3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034C10"/>
    <w:multiLevelType w:val="hybridMultilevel"/>
    <w:tmpl w:val="60704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9E761F"/>
    <w:multiLevelType w:val="hybridMultilevel"/>
    <w:tmpl w:val="28908F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A53B7"/>
    <w:multiLevelType w:val="hybridMultilevel"/>
    <w:tmpl w:val="B352DE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B504EF"/>
    <w:multiLevelType w:val="hybridMultilevel"/>
    <w:tmpl w:val="C6DEDA8C"/>
    <w:lvl w:ilvl="0" w:tplc="B654357A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56223C"/>
    <w:multiLevelType w:val="hybridMultilevel"/>
    <w:tmpl w:val="4ACE1F92"/>
    <w:numStyleLink w:val="Zaimportowanystyl87"/>
  </w:abstractNum>
  <w:abstractNum w:abstractNumId="12" w15:restartNumberingAfterBreak="0">
    <w:nsid w:val="1D020ED2"/>
    <w:multiLevelType w:val="hybridMultilevel"/>
    <w:tmpl w:val="827AEF34"/>
    <w:lvl w:ilvl="0" w:tplc="339673AE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135D39"/>
    <w:multiLevelType w:val="hybridMultilevel"/>
    <w:tmpl w:val="20E2E5C6"/>
    <w:styleLink w:val="Zaimportowanystyl88"/>
    <w:lvl w:ilvl="0" w:tplc="8556DB96">
      <w:start w:val="1"/>
      <w:numFmt w:val="bullet"/>
      <w:lvlText w:val="➢"/>
      <w:lvlJc w:val="left"/>
      <w:pPr>
        <w:ind w:left="1445" w:hanging="36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8E781734">
      <w:start w:val="1"/>
      <w:numFmt w:val="bullet"/>
      <w:lvlText w:val="o"/>
      <w:lvlJc w:val="left"/>
      <w:pPr>
        <w:tabs>
          <w:tab w:val="left" w:pos="1410"/>
        </w:tabs>
        <w:ind w:left="21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7318C6D2">
      <w:start w:val="1"/>
      <w:numFmt w:val="bullet"/>
      <w:lvlText w:val="▪"/>
      <w:lvlJc w:val="left"/>
      <w:pPr>
        <w:tabs>
          <w:tab w:val="left" w:pos="1410"/>
        </w:tabs>
        <w:ind w:left="288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054A48FA">
      <w:start w:val="1"/>
      <w:numFmt w:val="bullet"/>
      <w:lvlText w:val="•"/>
      <w:lvlJc w:val="left"/>
      <w:pPr>
        <w:tabs>
          <w:tab w:val="left" w:pos="1410"/>
        </w:tabs>
        <w:ind w:left="360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27E4DFDC">
      <w:start w:val="1"/>
      <w:numFmt w:val="bullet"/>
      <w:lvlText w:val="o"/>
      <w:lvlJc w:val="left"/>
      <w:pPr>
        <w:tabs>
          <w:tab w:val="left" w:pos="1410"/>
        </w:tabs>
        <w:ind w:left="432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C06EB6A6">
      <w:start w:val="1"/>
      <w:numFmt w:val="bullet"/>
      <w:lvlText w:val="▪"/>
      <w:lvlJc w:val="left"/>
      <w:pPr>
        <w:tabs>
          <w:tab w:val="left" w:pos="1410"/>
        </w:tabs>
        <w:ind w:left="504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B6D498EC">
      <w:start w:val="1"/>
      <w:numFmt w:val="bullet"/>
      <w:lvlText w:val="•"/>
      <w:lvlJc w:val="left"/>
      <w:pPr>
        <w:tabs>
          <w:tab w:val="left" w:pos="1410"/>
        </w:tabs>
        <w:ind w:left="57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1FFEA900">
      <w:start w:val="1"/>
      <w:numFmt w:val="bullet"/>
      <w:lvlText w:val="o"/>
      <w:lvlJc w:val="left"/>
      <w:pPr>
        <w:tabs>
          <w:tab w:val="left" w:pos="1410"/>
        </w:tabs>
        <w:ind w:left="648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030AEEEA">
      <w:start w:val="1"/>
      <w:numFmt w:val="bullet"/>
      <w:lvlText w:val="▪"/>
      <w:lvlJc w:val="left"/>
      <w:pPr>
        <w:tabs>
          <w:tab w:val="left" w:pos="1410"/>
        </w:tabs>
        <w:ind w:left="720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211C6CEE"/>
    <w:multiLevelType w:val="hybridMultilevel"/>
    <w:tmpl w:val="4ACE1F92"/>
    <w:styleLink w:val="Zaimportowanystyl87"/>
    <w:lvl w:ilvl="0" w:tplc="9D9A8842">
      <w:start w:val="1"/>
      <w:numFmt w:val="bullet"/>
      <w:lvlText w:val="➢"/>
      <w:lvlJc w:val="left"/>
      <w:pPr>
        <w:ind w:left="1445" w:hanging="36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ADE6DCCC">
      <w:start w:val="1"/>
      <w:numFmt w:val="bullet"/>
      <w:lvlText w:val="o"/>
      <w:lvlJc w:val="left"/>
      <w:pPr>
        <w:tabs>
          <w:tab w:val="left" w:pos="1410"/>
        </w:tabs>
        <w:ind w:left="21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22DC9EFC">
      <w:start w:val="1"/>
      <w:numFmt w:val="bullet"/>
      <w:lvlText w:val="▪"/>
      <w:lvlJc w:val="left"/>
      <w:pPr>
        <w:tabs>
          <w:tab w:val="left" w:pos="1410"/>
        </w:tabs>
        <w:ind w:left="288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CEE6C976">
      <w:start w:val="1"/>
      <w:numFmt w:val="bullet"/>
      <w:lvlText w:val="•"/>
      <w:lvlJc w:val="left"/>
      <w:pPr>
        <w:tabs>
          <w:tab w:val="left" w:pos="1410"/>
        </w:tabs>
        <w:ind w:left="360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363E3BB0">
      <w:start w:val="1"/>
      <w:numFmt w:val="bullet"/>
      <w:lvlText w:val="o"/>
      <w:lvlJc w:val="left"/>
      <w:pPr>
        <w:tabs>
          <w:tab w:val="left" w:pos="1410"/>
        </w:tabs>
        <w:ind w:left="432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4D485BD8">
      <w:start w:val="1"/>
      <w:numFmt w:val="bullet"/>
      <w:lvlText w:val="▪"/>
      <w:lvlJc w:val="left"/>
      <w:pPr>
        <w:tabs>
          <w:tab w:val="left" w:pos="1410"/>
        </w:tabs>
        <w:ind w:left="504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DC7070F0">
      <w:start w:val="1"/>
      <w:numFmt w:val="bullet"/>
      <w:lvlText w:val="•"/>
      <w:lvlJc w:val="left"/>
      <w:pPr>
        <w:tabs>
          <w:tab w:val="left" w:pos="1410"/>
        </w:tabs>
        <w:ind w:left="57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FFD2B2DE">
      <w:start w:val="1"/>
      <w:numFmt w:val="bullet"/>
      <w:lvlText w:val="o"/>
      <w:lvlJc w:val="left"/>
      <w:pPr>
        <w:tabs>
          <w:tab w:val="left" w:pos="1410"/>
        </w:tabs>
        <w:ind w:left="648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9968CA06">
      <w:start w:val="1"/>
      <w:numFmt w:val="bullet"/>
      <w:lvlText w:val="▪"/>
      <w:lvlJc w:val="left"/>
      <w:pPr>
        <w:tabs>
          <w:tab w:val="left" w:pos="1410"/>
        </w:tabs>
        <w:ind w:left="720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213F1E2A"/>
    <w:multiLevelType w:val="hybridMultilevel"/>
    <w:tmpl w:val="C862E2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931EC4"/>
    <w:multiLevelType w:val="hybridMultilevel"/>
    <w:tmpl w:val="F32A1460"/>
    <w:styleLink w:val="Zaimportowanystyl64"/>
    <w:lvl w:ilvl="0" w:tplc="EA5671E4">
      <w:start w:val="1"/>
      <w:numFmt w:val="decimal"/>
      <w:lvlText w:val="%1."/>
      <w:lvlJc w:val="left"/>
      <w:pPr>
        <w:ind w:left="725" w:hanging="365"/>
      </w:pPr>
      <w:rPr>
        <w:rFonts w:ascii="Times New Roman" w:eastAsia="Arial Unicode MS" w:hAnsi="Times New Roman" w:cs="Times New Roman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9184004C">
      <w:start w:val="1"/>
      <w:numFmt w:val="bullet"/>
      <w:lvlText w:val="•"/>
      <w:lvlJc w:val="left"/>
      <w:pPr>
        <w:tabs>
          <w:tab w:val="left" w:pos="690"/>
        </w:tabs>
        <w:ind w:left="1085" w:hanging="36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D60C3708">
      <w:start w:val="1"/>
      <w:numFmt w:val="bullet"/>
      <w:lvlText w:val="•"/>
      <w:lvlJc w:val="left"/>
      <w:pPr>
        <w:tabs>
          <w:tab w:val="left" w:pos="690"/>
        </w:tabs>
        <w:ind w:left="1805" w:hanging="36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A3F6A490">
      <w:start w:val="1"/>
      <w:numFmt w:val="bullet"/>
      <w:lvlText w:val="•"/>
      <w:lvlJc w:val="left"/>
      <w:pPr>
        <w:tabs>
          <w:tab w:val="left" w:pos="690"/>
        </w:tabs>
        <w:ind w:left="2525" w:hanging="36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B1E8C862">
      <w:start w:val="1"/>
      <w:numFmt w:val="bullet"/>
      <w:lvlText w:val="•"/>
      <w:lvlJc w:val="left"/>
      <w:pPr>
        <w:tabs>
          <w:tab w:val="left" w:pos="690"/>
        </w:tabs>
        <w:ind w:left="3245" w:hanging="36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ED824C96">
      <w:start w:val="1"/>
      <w:numFmt w:val="bullet"/>
      <w:lvlText w:val="•"/>
      <w:lvlJc w:val="left"/>
      <w:pPr>
        <w:tabs>
          <w:tab w:val="left" w:pos="690"/>
        </w:tabs>
        <w:ind w:left="3965" w:hanging="36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8A1E3D60">
      <w:start w:val="1"/>
      <w:numFmt w:val="bullet"/>
      <w:lvlText w:val="•"/>
      <w:lvlJc w:val="left"/>
      <w:pPr>
        <w:tabs>
          <w:tab w:val="left" w:pos="690"/>
        </w:tabs>
        <w:ind w:left="4685" w:hanging="36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EFC02FEE">
      <w:start w:val="1"/>
      <w:numFmt w:val="bullet"/>
      <w:lvlText w:val="•"/>
      <w:lvlJc w:val="left"/>
      <w:pPr>
        <w:tabs>
          <w:tab w:val="left" w:pos="690"/>
        </w:tabs>
        <w:ind w:left="5405" w:hanging="36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45D67900">
      <w:start w:val="1"/>
      <w:numFmt w:val="bullet"/>
      <w:lvlText w:val="•"/>
      <w:lvlJc w:val="left"/>
      <w:pPr>
        <w:tabs>
          <w:tab w:val="left" w:pos="690"/>
        </w:tabs>
        <w:ind w:left="6125" w:hanging="36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2A48492B"/>
    <w:multiLevelType w:val="hybridMultilevel"/>
    <w:tmpl w:val="F040789E"/>
    <w:numStyleLink w:val="Zaimportowanystyl86"/>
  </w:abstractNum>
  <w:abstractNum w:abstractNumId="18" w15:restartNumberingAfterBreak="0">
    <w:nsid w:val="2C5E5A71"/>
    <w:multiLevelType w:val="hybridMultilevel"/>
    <w:tmpl w:val="FF18C1A8"/>
    <w:lvl w:ilvl="0" w:tplc="B654357A">
      <w:start w:val="1"/>
      <w:numFmt w:val="decimal"/>
      <w:lvlText w:val="%1."/>
      <w:lvlJc w:val="left"/>
      <w:pPr>
        <w:ind w:left="725" w:hanging="365"/>
      </w:pPr>
      <w:rPr>
        <w:rFonts w:ascii="Times New Roman" w:eastAsia="Arial Unicode MS" w:hAnsi="Times New Roman" w:cs="Times New Roman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157B1"/>
    <w:multiLevelType w:val="hybridMultilevel"/>
    <w:tmpl w:val="A9CC99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3B6CBA"/>
    <w:multiLevelType w:val="hybridMultilevel"/>
    <w:tmpl w:val="830841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DD33CD"/>
    <w:multiLevelType w:val="hybridMultilevel"/>
    <w:tmpl w:val="66F06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E16B95"/>
    <w:multiLevelType w:val="hybridMultilevel"/>
    <w:tmpl w:val="4998A4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F30DED"/>
    <w:multiLevelType w:val="hybridMultilevel"/>
    <w:tmpl w:val="F040789E"/>
    <w:styleLink w:val="Zaimportowanystyl86"/>
    <w:lvl w:ilvl="0" w:tplc="B2842470">
      <w:start w:val="1"/>
      <w:numFmt w:val="bullet"/>
      <w:lvlText w:val="➢"/>
      <w:lvlJc w:val="left"/>
      <w:pPr>
        <w:ind w:left="1445" w:hanging="36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5470B7B0">
      <w:start w:val="1"/>
      <w:numFmt w:val="bullet"/>
      <w:lvlText w:val="o"/>
      <w:lvlJc w:val="left"/>
      <w:pPr>
        <w:tabs>
          <w:tab w:val="left" w:pos="1410"/>
        </w:tabs>
        <w:ind w:left="21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680C0914">
      <w:start w:val="1"/>
      <w:numFmt w:val="bullet"/>
      <w:lvlText w:val="▪"/>
      <w:lvlJc w:val="left"/>
      <w:pPr>
        <w:tabs>
          <w:tab w:val="left" w:pos="1410"/>
        </w:tabs>
        <w:ind w:left="288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B74EAF44">
      <w:start w:val="1"/>
      <w:numFmt w:val="bullet"/>
      <w:lvlText w:val="•"/>
      <w:lvlJc w:val="left"/>
      <w:pPr>
        <w:tabs>
          <w:tab w:val="left" w:pos="1410"/>
        </w:tabs>
        <w:ind w:left="360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3AE61882">
      <w:start w:val="1"/>
      <w:numFmt w:val="bullet"/>
      <w:lvlText w:val="o"/>
      <w:lvlJc w:val="left"/>
      <w:pPr>
        <w:tabs>
          <w:tab w:val="left" w:pos="1410"/>
        </w:tabs>
        <w:ind w:left="432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729E89A6">
      <w:start w:val="1"/>
      <w:numFmt w:val="bullet"/>
      <w:lvlText w:val="▪"/>
      <w:lvlJc w:val="left"/>
      <w:pPr>
        <w:tabs>
          <w:tab w:val="left" w:pos="1410"/>
        </w:tabs>
        <w:ind w:left="504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3F3C5498">
      <w:start w:val="1"/>
      <w:numFmt w:val="bullet"/>
      <w:lvlText w:val="•"/>
      <w:lvlJc w:val="left"/>
      <w:pPr>
        <w:tabs>
          <w:tab w:val="left" w:pos="1410"/>
        </w:tabs>
        <w:ind w:left="57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A45CF488">
      <w:start w:val="1"/>
      <w:numFmt w:val="bullet"/>
      <w:lvlText w:val="o"/>
      <w:lvlJc w:val="left"/>
      <w:pPr>
        <w:tabs>
          <w:tab w:val="left" w:pos="1410"/>
        </w:tabs>
        <w:ind w:left="648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8F3EE094">
      <w:start w:val="1"/>
      <w:numFmt w:val="bullet"/>
      <w:lvlText w:val="▪"/>
      <w:lvlJc w:val="left"/>
      <w:pPr>
        <w:tabs>
          <w:tab w:val="left" w:pos="1410"/>
        </w:tabs>
        <w:ind w:left="720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56DA2FB7"/>
    <w:multiLevelType w:val="hybridMultilevel"/>
    <w:tmpl w:val="7C1A7A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D3105"/>
    <w:multiLevelType w:val="hybridMultilevel"/>
    <w:tmpl w:val="F32A1460"/>
    <w:numStyleLink w:val="Zaimportowanystyl64"/>
  </w:abstractNum>
  <w:abstractNum w:abstractNumId="26" w15:restartNumberingAfterBreak="0">
    <w:nsid w:val="68C22349"/>
    <w:multiLevelType w:val="hybridMultilevel"/>
    <w:tmpl w:val="BE3EC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9D0DEB"/>
    <w:multiLevelType w:val="hybridMultilevel"/>
    <w:tmpl w:val="20E2E5C6"/>
    <w:numStyleLink w:val="Zaimportowanystyl88"/>
  </w:abstractNum>
  <w:num w:numId="1" w16cid:durableId="1633516160">
    <w:abstractNumId w:val="6"/>
  </w:num>
  <w:num w:numId="2" w16cid:durableId="32534739">
    <w:abstractNumId w:val="16"/>
  </w:num>
  <w:num w:numId="3" w16cid:durableId="1383016810">
    <w:abstractNumId w:val="25"/>
  </w:num>
  <w:num w:numId="4" w16cid:durableId="361370651">
    <w:abstractNumId w:val="23"/>
  </w:num>
  <w:num w:numId="5" w16cid:durableId="105776106">
    <w:abstractNumId w:val="17"/>
  </w:num>
  <w:num w:numId="6" w16cid:durableId="2019430306">
    <w:abstractNumId w:val="14"/>
  </w:num>
  <w:num w:numId="7" w16cid:durableId="1577589251">
    <w:abstractNumId w:val="11"/>
  </w:num>
  <w:num w:numId="8" w16cid:durableId="15860818">
    <w:abstractNumId w:val="13"/>
  </w:num>
  <w:num w:numId="9" w16cid:durableId="1917665177">
    <w:abstractNumId w:val="27"/>
  </w:num>
  <w:num w:numId="10" w16cid:durableId="780146780">
    <w:abstractNumId w:val="12"/>
  </w:num>
  <w:num w:numId="11" w16cid:durableId="909924944">
    <w:abstractNumId w:val="7"/>
  </w:num>
  <w:num w:numId="12" w16cid:durableId="185488109">
    <w:abstractNumId w:val="15"/>
  </w:num>
  <w:num w:numId="13" w16cid:durableId="831608615">
    <w:abstractNumId w:val="18"/>
  </w:num>
  <w:num w:numId="14" w16cid:durableId="727530769">
    <w:abstractNumId w:val="9"/>
  </w:num>
  <w:num w:numId="15" w16cid:durableId="1258905001">
    <w:abstractNumId w:val="10"/>
  </w:num>
  <w:num w:numId="16" w16cid:durableId="779297986">
    <w:abstractNumId w:val="0"/>
  </w:num>
  <w:num w:numId="17" w16cid:durableId="855188965">
    <w:abstractNumId w:val="1"/>
  </w:num>
  <w:num w:numId="18" w16cid:durableId="1121848304">
    <w:abstractNumId w:val="2"/>
  </w:num>
  <w:num w:numId="19" w16cid:durableId="1334063917">
    <w:abstractNumId w:val="3"/>
  </w:num>
  <w:num w:numId="20" w16cid:durableId="1041710762">
    <w:abstractNumId w:val="4"/>
  </w:num>
  <w:num w:numId="21" w16cid:durableId="272438989">
    <w:abstractNumId w:val="5"/>
  </w:num>
  <w:num w:numId="22" w16cid:durableId="1425299500">
    <w:abstractNumId w:val="21"/>
  </w:num>
  <w:num w:numId="23" w16cid:durableId="571236456">
    <w:abstractNumId w:val="24"/>
  </w:num>
  <w:num w:numId="24" w16cid:durableId="1120496322">
    <w:abstractNumId w:val="19"/>
  </w:num>
  <w:num w:numId="25" w16cid:durableId="254629089">
    <w:abstractNumId w:val="26"/>
  </w:num>
  <w:num w:numId="26" w16cid:durableId="1135834025">
    <w:abstractNumId w:val="20"/>
  </w:num>
  <w:num w:numId="27" w16cid:durableId="721561253">
    <w:abstractNumId w:val="22"/>
  </w:num>
  <w:num w:numId="28" w16cid:durableId="1903716289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582"/>
    <w:rsid w:val="000049AD"/>
    <w:rsid w:val="00136AC8"/>
    <w:rsid w:val="001A3985"/>
    <w:rsid w:val="00205A20"/>
    <w:rsid w:val="002A4065"/>
    <w:rsid w:val="002F4809"/>
    <w:rsid w:val="0031106E"/>
    <w:rsid w:val="003674DF"/>
    <w:rsid w:val="003826EC"/>
    <w:rsid w:val="0038485A"/>
    <w:rsid w:val="003A17B4"/>
    <w:rsid w:val="00404DFD"/>
    <w:rsid w:val="004101D7"/>
    <w:rsid w:val="00423338"/>
    <w:rsid w:val="00430D9B"/>
    <w:rsid w:val="00440E90"/>
    <w:rsid w:val="00513E63"/>
    <w:rsid w:val="00530BE9"/>
    <w:rsid w:val="00542E92"/>
    <w:rsid w:val="00571982"/>
    <w:rsid w:val="005A5756"/>
    <w:rsid w:val="005D160B"/>
    <w:rsid w:val="00605C6B"/>
    <w:rsid w:val="00674C86"/>
    <w:rsid w:val="006A4C80"/>
    <w:rsid w:val="006B3FCC"/>
    <w:rsid w:val="006D0252"/>
    <w:rsid w:val="00737298"/>
    <w:rsid w:val="00821619"/>
    <w:rsid w:val="0083456A"/>
    <w:rsid w:val="008D6525"/>
    <w:rsid w:val="00910B67"/>
    <w:rsid w:val="009450DB"/>
    <w:rsid w:val="00985387"/>
    <w:rsid w:val="009C37EB"/>
    <w:rsid w:val="009E44D4"/>
    <w:rsid w:val="009E54A3"/>
    <w:rsid w:val="00A76039"/>
    <w:rsid w:val="00A97184"/>
    <w:rsid w:val="00AA0337"/>
    <w:rsid w:val="00AB5157"/>
    <w:rsid w:val="00AD16C0"/>
    <w:rsid w:val="00B90B6B"/>
    <w:rsid w:val="00C712DD"/>
    <w:rsid w:val="00C967A4"/>
    <w:rsid w:val="00CB0865"/>
    <w:rsid w:val="00D13B59"/>
    <w:rsid w:val="00D16D36"/>
    <w:rsid w:val="00D369D2"/>
    <w:rsid w:val="00D46582"/>
    <w:rsid w:val="00D64768"/>
    <w:rsid w:val="00D70A9F"/>
    <w:rsid w:val="00D93491"/>
    <w:rsid w:val="00DB641E"/>
    <w:rsid w:val="00DC1517"/>
    <w:rsid w:val="00DD17FE"/>
    <w:rsid w:val="00DE1147"/>
    <w:rsid w:val="00DE6827"/>
    <w:rsid w:val="00E02D95"/>
    <w:rsid w:val="00E24EEA"/>
    <w:rsid w:val="00E67F0E"/>
    <w:rsid w:val="00E723F8"/>
    <w:rsid w:val="00E86FA8"/>
    <w:rsid w:val="00EA56D7"/>
    <w:rsid w:val="00EB28D5"/>
    <w:rsid w:val="00EB5A32"/>
    <w:rsid w:val="00EC352B"/>
    <w:rsid w:val="00EF62EC"/>
    <w:rsid w:val="00F87FAB"/>
    <w:rsid w:val="00F91106"/>
    <w:rsid w:val="00F92F11"/>
    <w:rsid w:val="00FB243D"/>
    <w:rsid w:val="00FC4A6E"/>
    <w:rsid w:val="00FD4F5E"/>
    <w:rsid w:val="00FE10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C5933"/>
  <w15:docId w15:val="{B70DD522-511F-405B-9997-80B5E1D8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D4658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D46582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46582"/>
    <w:rPr>
      <w:rFonts w:ascii="Arial" w:eastAsia="Arial" w:hAnsi="Arial" w:cs="Arial"/>
      <w:sz w:val="20"/>
      <w:szCs w:val="20"/>
      <w:lang w:eastAsia="pl-PL" w:bidi="pl-PL"/>
    </w:rPr>
  </w:style>
  <w:style w:type="paragraph" w:styleId="Akapitzlist">
    <w:name w:val="List Paragraph"/>
    <w:basedOn w:val="Normalny"/>
    <w:qFormat/>
    <w:rsid w:val="00D46582"/>
  </w:style>
  <w:style w:type="paragraph" w:customStyle="1" w:styleId="TableParagraph">
    <w:name w:val="Table Paragraph"/>
    <w:basedOn w:val="Normalny"/>
    <w:uiPriority w:val="1"/>
    <w:qFormat/>
    <w:rsid w:val="00D46582"/>
  </w:style>
  <w:style w:type="table" w:styleId="Tabela-Siatka">
    <w:name w:val="Table Grid"/>
    <w:basedOn w:val="Standardowy"/>
    <w:uiPriority w:val="59"/>
    <w:rsid w:val="00D4658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FE10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E107C"/>
    <w:rPr>
      <w:rFonts w:ascii="Arial" w:eastAsia="Arial" w:hAnsi="Arial" w:cs="Arial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FE10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107C"/>
    <w:rPr>
      <w:rFonts w:ascii="Arial" w:eastAsia="Arial" w:hAnsi="Arial" w:cs="Arial"/>
      <w:lang w:eastAsia="pl-PL" w:bidi="pl-PL"/>
    </w:rPr>
  </w:style>
  <w:style w:type="paragraph" w:customStyle="1" w:styleId="Nagwek11">
    <w:name w:val="Nagłówek 11"/>
    <w:basedOn w:val="Normalny"/>
    <w:uiPriority w:val="1"/>
    <w:qFormat/>
    <w:rsid w:val="00AD16C0"/>
    <w:pPr>
      <w:spacing w:before="1"/>
      <w:ind w:left="1096"/>
      <w:jc w:val="center"/>
      <w:outlineLvl w:val="1"/>
    </w:pPr>
    <w:rPr>
      <w:rFonts w:ascii="Times New Roman" w:eastAsia="Times New Roman" w:hAnsi="Times New Roman" w:cs="Times New Roman"/>
      <w:sz w:val="72"/>
      <w:szCs w:val="72"/>
      <w:lang w:val="en-US" w:eastAsia="en-US" w:bidi="ar-SA"/>
    </w:rPr>
  </w:style>
  <w:style w:type="paragraph" w:styleId="Bezodstpw">
    <w:name w:val="No Spacing"/>
    <w:uiPriority w:val="1"/>
    <w:qFormat/>
    <w:rsid w:val="00AD16C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l-PL" w:bidi="pl-PL"/>
    </w:rPr>
  </w:style>
  <w:style w:type="table" w:customStyle="1" w:styleId="TableNormal">
    <w:name w:val="Table Normal"/>
    <w:uiPriority w:val="2"/>
    <w:semiHidden/>
    <w:unhideWhenUsed/>
    <w:qFormat/>
    <w:rsid w:val="00F9110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re">
    <w:name w:val="Treść"/>
    <w:rsid w:val="003826E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pl-PL"/>
    </w:rPr>
  </w:style>
  <w:style w:type="numbering" w:customStyle="1" w:styleId="Zaimportowanystyl64">
    <w:name w:val="Zaimportowany styl 64"/>
    <w:rsid w:val="003826EC"/>
    <w:pPr>
      <w:numPr>
        <w:numId w:val="2"/>
      </w:numPr>
    </w:pPr>
  </w:style>
  <w:style w:type="numbering" w:customStyle="1" w:styleId="Zaimportowanystyl86">
    <w:name w:val="Zaimportowany styl 86"/>
    <w:rsid w:val="003826EC"/>
    <w:pPr>
      <w:numPr>
        <w:numId w:val="4"/>
      </w:numPr>
    </w:pPr>
  </w:style>
  <w:style w:type="numbering" w:customStyle="1" w:styleId="Zaimportowanystyl87">
    <w:name w:val="Zaimportowany styl 87"/>
    <w:rsid w:val="003826EC"/>
    <w:pPr>
      <w:numPr>
        <w:numId w:val="6"/>
      </w:numPr>
    </w:pPr>
  </w:style>
  <w:style w:type="numbering" w:customStyle="1" w:styleId="Zaimportowanystyl88">
    <w:name w:val="Zaimportowany styl 88"/>
    <w:rsid w:val="003826EC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4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16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1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F1C064-DA43-4E2C-960E-D42EAC2D6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2421</Words>
  <Characters>14527</Characters>
  <Application>Microsoft Office Word</Application>
  <DocSecurity>0</DocSecurity>
  <Lines>121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 Klimek</cp:lastModifiedBy>
  <cp:revision>2</cp:revision>
  <dcterms:created xsi:type="dcterms:W3CDTF">2023-09-18T14:57:00Z</dcterms:created>
  <dcterms:modified xsi:type="dcterms:W3CDTF">2023-09-18T14:57:00Z</dcterms:modified>
</cp:coreProperties>
</file>